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73A54" w14:textId="77777777" w:rsidR="004452E3" w:rsidRPr="004F0391" w:rsidRDefault="004F0391">
      <w:pPr>
        <w:spacing w:line="520" w:lineRule="exact"/>
        <w:ind w:left="2048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21F1F"/>
          <w:w w:val="82"/>
          <w:position w:val="-2"/>
          <w:sz w:val="22"/>
          <w:szCs w:val="22"/>
        </w:rPr>
        <w:t>Revamping</w:t>
      </w:r>
      <w:r w:rsidRPr="004F0391">
        <w:rPr>
          <w:rFonts w:asciiTheme="minorHAnsi" w:eastAsia="Arial" w:hAnsiTheme="minorHAnsi" w:cstheme="minorHAnsi"/>
          <w:color w:val="221F1F"/>
          <w:spacing w:val="27"/>
          <w:w w:val="82"/>
          <w:position w:val="-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2"/>
          <w:sz w:val="22"/>
          <w:szCs w:val="22"/>
        </w:rPr>
        <w:t>Your</w:t>
      </w:r>
      <w:r w:rsidRPr="004F0391">
        <w:rPr>
          <w:rFonts w:asciiTheme="minorHAnsi" w:eastAsia="Arial" w:hAnsiTheme="minorHAnsi" w:cstheme="minorHAnsi"/>
          <w:color w:val="221F1F"/>
          <w:spacing w:val="10"/>
          <w:w w:val="82"/>
          <w:position w:val="-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2"/>
          <w:sz w:val="22"/>
          <w:szCs w:val="22"/>
        </w:rPr>
        <w:t>Resume</w:t>
      </w:r>
      <w:r w:rsidRPr="004F0391">
        <w:rPr>
          <w:rFonts w:asciiTheme="minorHAnsi" w:eastAsia="Arial" w:hAnsiTheme="minorHAnsi" w:cstheme="minorHAnsi"/>
          <w:color w:val="221F1F"/>
          <w:spacing w:val="15"/>
          <w:w w:val="82"/>
          <w:position w:val="-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color w:val="221F1F"/>
          <w:spacing w:val="68"/>
          <w:w w:val="82"/>
          <w:position w:val="-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2"/>
          <w:sz w:val="22"/>
          <w:szCs w:val="22"/>
        </w:rPr>
        <w:t>Your</w:t>
      </w:r>
      <w:r w:rsidRPr="004F0391">
        <w:rPr>
          <w:rFonts w:asciiTheme="minorHAnsi" w:eastAsia="Arial" w:hAnsiTheme="minorHAnsi" w:cstheme="minorHAnsi"/>
          <w:color w:val="221F1F"/>
          <w:spacing w:val="10"/>
          <w:w w:val="82"/>
          <w:position w:val="-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2"/>
          <w:sz w:val="22"/>
          <w:szCs w:val="22"/>
        </w:rPr>
        <w:t>Specialty</w:t>
      </w:r>
    </w:p>
    <w:p w14:paraId="1AC5573C" w14:textId="77777777" w:rsidR="004452E3" w:rsidRPr="004F0391" w:rsidRDefault="004452E3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  <w:sectPr w:rsidR="004452E3" w:rsidRPr="004F0391">
          <w:pgSz w:w="11520" w:h="15120"/>
          <w:pgMar w:top="540" w:right="720" w:bottom="280" w:left="740" w:header="720" w:footer="720" w:gutter="0"/>
          <w:cols w:space="720"/>
        </w:sectPr>
      </w:pPr>
    </w:p>
    <w:p w14:paraId="1FB06929" w14:textId="77777777" w:rsidR="004452E3" w:rsidRPr="004F0391" w:rsidRDefault="004452E3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DBF093F" w14:textId="77777777" w:rsidR="004452E3" w:rsidRPr="004F0391" w:rsidRDefault="004F0391">
      <w:pPr>
        <w:spacing w:line="200" w:lineRule="exact"/>
        <w:ind w:left="485" w:right="-32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or many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experienced</w:t>
      </w:r>
      <w:r w:rsidRPr="004F0391">
        <w:rPr>
          <w:rFonts w:asciiTheme="minorHAnsi" w:eastAsia="Book Antiqua" w:hAnsiTheme="minorHAnsi" w:cstheme="minorHAnsi"/>
          <w:color w:val="221F1F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5"/>
          <w:sz w:val="22"/>
          <w:szCs w:val="22"/>
        </w:rPr>
        <w:t xml:space="preserve">registered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dietitians   (RDs) </w:t>
      </w:r>
      <w:r w:rsidRPr="004F0391">
        <w:rPr>
          <w:rFonts w:asciiTheme="minorHAnsi" w:eastAsia="Book Antiqua" w:hAnsiTheme="minorHAnsi" w:cstheme="minorHAnsi"/>
          <w:color w:val="221F1F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who</w:t>
      </w:r>
      <w:r w:rsidRPr="004F0391">
        <w:rPr>
          <w:rFonts w:asciiTheme="minorHAnsi" w:eastAsia="Book Antiqua" w:hAnsiTheme="minorHAnsi" w:cstheme="minorHAnsi"/>
          <w:color w:val="221F1F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are </w:t>
      </w:r>
      <w:r w:rsidRPr="004F0391">
        <w:rPr>
          <w:rFonts w:asciiTheme="minorHAnsi" w:eastAsia="Book Antiqua" w:hAnsiTheme="minorHAnsi" w:cstheme="minorHAnsi"/>
          <w:color w:val="221F1F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7"/>
          <w:sz w:val="22"/>
          <w:szCs w:val="22"/>
        </w:rPr>
        <w:t xml:space="preserve">inter-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ested 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in 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seeking 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new</w:t>
      </w:r>
      <w:r w:rsidRPr="004F0391">
        <w:rPr>
          <w:rFonts w:asciiTheme="minorHAnsi" w:eastAsia="Book Antiqua" w:hAnsiTheme="minorHAnsi" w:cstheme="minorHAnsi"/>
          <w:color w:val="221F1F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1"/>
          <w:sz w:val="22"/>
          <w:szCs w:val="22"/>
        </w:rPr>
        <w:t>position</w:t>
      </w:r>
    </w:p>
    <w:p w14:paraId="34D292B0" w14:textId="77777777" w:rsidR="004452E3" w:rsidRPr="004F0391" w:rsidRDefault="004F0391">
      <w:pPr>
        <w:spacing w:line="200" w:lineRule="exact"/>
        <w:ind w:left="113" w:right="-33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582ECDD9"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42.65pt;margin-top:-32.8pt;width:17.6pt;height:38pt;z-index:-251668992;mso-position-horizontal-relative:page" filled="f" stroked="f">
            <v:textbox inset="0,0,0,0">
              <w:txbxContent>
                <w:p w14:paraId="1D245B47" w14:textId="77777777" w:rsidR="004452E3" w:rsidRDefault="004F0391">
                  <w:pPr>
                    <w:spacing w:line="760" w:lineRule="exact"/>
                    <w:ind w:right="-134"/>
                    <w:rPr>
                      <w:rFonts w:ascii="Arial" w:eastAsia="Arial" w:hAnsi="Arial" w:cs="Arial"/>
                      <w:sz w:val="76"/>
                      <w:szCs w:val="76"/>
                    </w:rPr>
                  </w:pPr>
                  <w:r>
                    <w:rPr>
                      <w:rFonts w:ascii="Arial" w:eastAsia="Arial" w:hAnsi="Arial" w:cs="Arial"/>
                      <w:b/>
                      <w:color w:val="CAD2C8"/>
                      <w:w w:val="75"/>
                      <w:position w:val="-1"/>
                      <w:sz w:val="76"/>
                      <w:szCs w:val="76"/>
                    </w:rPr>
                    <w:t>F</w:t>
                  </w:r>
                </w:p>
              </w:txbxContent>
            </v:textbox>
            <w10:wrap anchorx="page"/>
          </v:shape>
        </w:pic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after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several</w:t>
      </w:r>
      <w:r w:rsidRPr="004F0391">
        <w:rPr>
          <w:rFonts w:asciiTheme="minorHAnsi" w:eastAsia="Book Antiqua" w:hAnsiTheme="minorHAnsi" w:cstheme="minorHAnsi"/>
          <w:color w:val="221F1F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years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in the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same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3"/>
          <w:sz w:val="22"/>
          <w:szCs w:val="22"/>
        </w:rPr>
        <w:t xml:space="preserve">job,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reviewing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and updating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color w:val="221F1F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8"/>
          <w:sz w:val="22"/>
          <w:szCs w:val="22"/>
        </w:rPr>
        <w:t xml:space="preserve">is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one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of the</w:t>
      </w:r>
      <w:r w:rsidRPr="004F0391">
        <w:rPr>
          <w:rFonts w:asciiTheme="minorHAnsi" w:eastAsia="Book Antiqua" w:hAnsiTheme="minorHAnsi" w:cstheme="minorHAnsi"/>
          <w:color w:val="221F1F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first</w:t>
      </w:r>
      <w:r w:rsidRPr="004F0391">
        <w:rPr>
          <w:rFonts w:asciiTheme="minorHAnsi" w:eastAsia="Book Antiqua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steps</w:t>
      </w:r>
      <w:r w:rsidRPr="004F0391">
        <w:rPr>
          <w:rFonts w:asciiTheme="minorHAnsi" w:eastAsia="Book Antiqua" w:hAnsiTheme="minorHAnsi" w:cstheme="minorHAnsi"/>
          <w:color w:val="221F1F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necessary </w:t>
      </w:r>
      <w:r w:rsidRPr="004F0391">
        <w:rPr>
          <w:rFonts w:asciiTheme="minorHAnsi" w:eastAsia="Book Antiqua" w:hAnsiTheme="minorHAnsi" w:cstheme="minorHAnsi"/>
          <w:color w:val="221F1F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in</w:t>
      </w:r>
      <w:r w:rsidRPr="004F0391">
        <w:rPr>
          <w:rFonts w:asciiTheme="minorHAnsi" w:eastAsia="Book Antiqua" w:hAnsiTheme="minorHAnsi" w:cstheme="minorHAnsi"/>
          <w:color w:val="221F1F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4"/>
          <w:sz w:val="22"/>
          <w:szCs w:val="22"/>
        </w:rPr>
        <w:t xml:space="preserve">se-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curing</w:t>
      </w:r>
      <w:r w:rsidRPr="004F0391">
        <w:rPr>
          <w:rFonts w:asciiTheme="minorHAnsi" w:eastAsia="Book Antiqua" w:hAnsiTheme="minorHAnsi" w:cstheme="minorHAnsi"/>
          <w:color w:val="221F1F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different</w:t>
      </w:r>
      <w:r w:rsidRPr="004F0391">
        <w:rPr>
          <w:rFonts w:asciiTheme="minorHAnsi" w:eastAsia="Book Antiqua" w:hAnsiTheme="minorHAnsi" w:cstheme="minorHAnsi"/>
          <w:color w:val="221F1F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employment. But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one resume 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does</w:t>
      </w:r>
      <w:r w:rsidRPr="004F0391">
        <w:rPr>
          <w:rFonts w:asciiTheme="minorHAnsi" w:eastAsia="Book Antiqua" w:hAnsiTheme="minorHAnsi" w:cstheme="minorHAnsi"/>
          <w:color w:val="221F1F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not  fit 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all. 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This 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8"/>
          <w:sz w:val="22"/>
          <w:szCs w:val="22"/>
        </w:rPr>
        <w:t xml:space="preserve">article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offers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tips</w:t>
      </w:r>
      <w:r w:rsidRPr="004F0391">
        <w:rPr>
          <w:rFonts w:asciiTheme="minorHAnsi" w:eastAsia="Book Antiqua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suggestions</w:t>
      </w:r>
      <w:r w:rsidRPr="004F0391">
        <w:rPr>
          <w:rFonts w:asciiTheme="minorHAnsi" w:eastAsia="Book Antiqua" w:hAnsiTheme="minorHAnsi" w:cstheme="minorHAnsi"/>
          <w:color w:val="221F1F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on</w:t>
      </w:r>
      <w:r w:rsidRPr="004F0391">
        <w:rPr>
          <w:rFonts w:asciiTheme="minorHAnsi" w:eastAsia="Book Antiqua" w:hAnsiTheme="minorHAnsi" w:cstheme="minorHAnsi"/>
          <w:color w:val="221F1F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how </w:t>
      </w:r>
      <w:r w:rsidRPr="004F0391">
        <w:rPr>
          <w:rFonts w:asciiTheme="minorHAnsi" w:eastAsia="Book Antiqua" w:hAnsiTheme="minorHAnsi" w:cstheme="minorHAnsi"/>
          <w:color w:val="221F1F"/>
          <w:w w:val="102"/>
          <w:sz w:val="22"/>
          <w:szCs w:val="22"/>
        </w:rPr>
        <w:t xml:space="preserve">to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weave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your</w:t>
      </w:r>
      <w:r w:rsidRPr="004F0391">
        <w:rPr>
          <w:rFonts w:asciiTheme="minorHAnsi" w:eastAsia="Book Antiqua" w:hAnsiTheme="minorHAnsi" w:cstheme="minorHAnsi"/>
          <w:color w:val="221F1F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specialized</w:t>
      </w:r>
      <w:r w:rsidRPr="004F0391">
        <w:rPr>
          <w:rFonts w:asciiTheme="minorHAnsi" w:eastAsia="Book Antiqua" w:hAnsiTheme="minorHAnsi" w:cstheme="minorHAnsi"/>
          <w:color w:val="221F1F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areas 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of </w:t>
      </w:r>
      <w:r w:rsidRPr="004F0391">
        <w:rPr>
          <w:rFonts w:asciiTheme="minorHAnsi" w:eastAsia="Book Antiqua" w:hAnsiTheme="minorHAnsi" w:cstheme="minorHAnsi"/>
          <w:color w:val="221F1F"/>
          <w:w w:val="103"/>
          <w:sz w:val="22"/>
          <w:szCs w:val="22"/>
        </w:rPr>
        <w:t xml:space="preserve">prac-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tice</w:t>
      </w:r>
      <w:r w:rsidRPr="004F0391">
        <w:rPr>
          <w:rFonts w:asciiTheme="minorHAnsi" w:eastAsia="Book Antiqua" w:hAnsiTheme="minorHAnsi" w:cstheme="minorHAnsi"/>
          <w:color w:val="221F1F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into</w:t>
      </w:r>
      <w:r w:rsidRPr="004F0391">
        <w:rPr>
          <w:rFonts w:asciiTheme="minorHAnsi" w:eastAsia="Book Antiqua" w:hAnsiTheme="minorHAnsi" w:cstheme="minorHAnsi"/>
          <w:color w:val="221F1F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your</w:t>
      </w:r>
      <w:r w:rsidRPr="004F0391">
        <w:rPr>
          <w:rFonts w:asciiTheme="minorHAnsi" w:eastAsia="Book Antiqua" w:hAnsiTheme="minorHAnsi" w:cstheme="minorHAnsi"/>
          <w:color w:val="221F1F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color w:val="221F1F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make</w:t>
      </w:r>
      <w:r w:rsidRPr="004F0391">
        <w:rPr>
          <w:rFonts w:asciiTheme="minorHAnsi" w:eastAsia="Book Antiqua" w:hAnsiTheme="minorHAnsi" w:cstheme="minorHAnsi"/>
          <w:color w:val="221F1F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6"/>
          <w:sz w:val="22"/>
          <w:szCs w:val="22"/>
        </w:rPr>
        <w:t xml:space="preserve">sure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it</w:t>
      </w:r>
      <w:r w:rsidRPr="004F0391">
        <w:rPr>
          <w:rFonts w:asciiTheme="minorHAnsi" w:eastAsia="Book Antiqua" w:hAnsiTheme="minorHAnsi" w:cstheme="minorHAnsi"/>
          <w:color w:val="221F1F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is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tailored</w:t>
      </w:r>
      <w:r w:rsidRPr="004F0391">
        <w:rPr>
          <w:rFonts w:asciiTheme="minorHAnsi" w:eastAsia="Book Antiqua" w:hAnsiTheme="minorHAnsi" w:cstheme="minorHAnsi"/>
          <w:color w:val="221F1F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to</w:t>
      </w:r>
      <w:r w:rsidRPr="004F0391">
        <w:rPr>
          <w:rFonts w:asciiTheme="minorHAnsi" w:eastAsia="Book Antiqua" w:hAnsiTheme="minorHAnsi" w:cstheme="minorHAnsi"/>
          <w:color w:val="221F1F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fit</w:t>
      </w:r>
      <w:r w:rsidRPr="004F0391">
        <w:rPr>
          <w:rFonts w:asciiTheme="minorHAnsi" w:eastAsia="Book Antiqua" w:hAnsiTheme="minorHAnsi" w:cstheme="minorHAnsi"/>
          <w:color w:val="221F1F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your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career 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6"/>
          <w:sz w:val="22"/>
          <w:szCs w:val="22"/>
        </w:rPr>
        <w:t>path.</w:t>
      </w:r>
    </w:p>
    <w:p w14:paraId="0D522F2D" w14:textId="77777777" w:rsidR="004452E3" w:rsidRPr="004F0391" w:rsidRDefault="004F0391">
      <w:pPr>
        <w:spacing w:line="200" w:lineRule="exact"/>
        <w:ind w:left="113" w:right="-29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America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Dieteti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color w:val="221F1F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Association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offer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severa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l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resource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221F1F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thos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1"/>
          <w:sz w:val="22"/>
          <w:szCs w:val="22"/>
        </w:rPr>
        <w:t xml:space="preserve">pur-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suin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221F1F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ne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w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employment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includin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6"/>
          <w:sz w:val="22"/>
          <w:szCs w:val="22"/>
        </w:rPr>
        <w:t xml:space="preserve">net-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workin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opportunitie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loca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221F1F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nationa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l 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level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221F1F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ADACareerLink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,  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and </w:t>
      </w:r>
      <w:r w:rsidRPr="004F0391">
        <w:rPr>
          <w:rFonts w:asciiTheme="minorHAnsi" w:hAnsiTheme="minorHAnsi" w:cstheme="minorHAnsi"/>
          <w:i/>
          <w:color w:val="221F1F"/>
          <w:spacing w:val="-4"/>
          <w:sz w:val="22"/>
          <w:szCs w:val="22"/>
        </w:rPr>
        <w:t>Jo</w:t>
      </w:r>
      <w:r w:rsidRPr="004F0391">
        <w:rPr>
          <w:rFonts w:asciiTheme="minorHAnsi" w:hAnsiTheme="minorHAnsi" w:cstheme="minorHAnsi"/>
          <w:i/>
          <w:color w:val="221F1F"/>
          <w:sz w:val="22"/>
          <w:szCs w:val="22"/>
        </w:rPr>
        <w:t>b</w:t>
      </w:r>
      <w:r w:rsidRPr="004F0391">
        <w:rPr>
          <w:rFonts w:asciiTheme="minorHAnsi" w:hAnsiTheme="minorHAnsi" w:cstheme="minorHAnsi"/>
          <w:i/>
          <w:color w:val="221F1F"/>
          <w:spacing w:val="38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color w:val="221F1F"/>
          <w:spacing w:val="-4"/>
          <w:w w:val="110"/>
          <w:sz w:val="22"/>
          <w:szCs w:val="22"/>
        </w:rPr>
        <w:t>Descriptions</w:t>
      </w:r>
      <w:r w:rsidRPr="004F0391">
        <w:rPr>
          <w:rFonts w:asciiTheme="minorHAnsi" w:hAnsiTheme="minorHAnsi" w:cstheme="minorHAnsi"/>
          <w:i/>
          <w:color w:val="221F1F"/>
          <w:w w:val="110"/>
          <w:sz w:val="22"/>
          <w:szCs w:val="22"/>
        </w:rPr>
        <w:t>:</w:t>
      </w:r>
      <w:r w:rsidRPr="004F0391">
        <w:rPr>
          <w:rFonts w:asciiTheme="minorHAnsi" w:hAnsiTheme="minorHAnsi" w:cstheme="minorHAnsi"/>
          <w:i/>
          <w:color w:val="221F1F"/>
          <w:spacing w:val="-10"/>
          <w:w w:val="110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color w:val="221F1F"/>
          <w:spacing w:val="-4"/>
          <w:w w:val="110"/>
          <w:sz w:val="22"/>
          <w:szCs w:val="22"/>
        </w:rPr>
        <w:t>Model</w:t>
      </w:r>
      <w:r w:rsidRPr="004F0391">
        <w:rPr>
          <w:rFonts w:asciiTheme="minorHAnsi" w:hAnsiTheme="minorHAnsi" w:cstheme="minorHAnsi"/>
          <w:i/>
          <w:color w:val="221F1F"/>
          <w:w w:val="110"/>
          <w:sz w:val="22"/>
          <w:szCs w:val="22"/>
        </w:rPr>
        <w:t>s</w:t>
      </w:r>
      <w:r w:rsidRPr="004F0391">
        <w:rPr>
          <w:rFonts w:asciiTheme="minorHAnsi" w:hAnsiTheme="minorHAnsi" w:cstheme="minorHAnsi"/>
          <w:i/>
          <w:color w:val="221F1F"/>
          <w:spacing w:val="2"/>
          <w:w w:val="110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hAnsiTheme="minorHAnsi" w:cstheme="minorHAnsi"/>
          <w:i/>
          <w:color w:val="221F1F"/>
          <w:sz w:val="22"/>
          <w:szCs w:val="22"/>
        </w:rPr>
        <w:t>r</w:t>
      </w:r>
      <w:r w:rsidRPr="004F0391">
        <w:rPr>
          <w:rFonts w:asciiTheme="minorHAnsi" w:hAnsiTheme="minorHAnsi" w:cstheme="minorHAnsi"/>
          <w:i/>
          <w:color w:val="221F1F"/>
          <w:spacing w:val="18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color w:val="221F1F"/>
          <w:spacing w:val="-4"/>
          <w:sz w:val="22"/>
          <w:szCs w:val="22"/>
        </w:rPr>
        <w:t>Career</w:t>
      </w:r>
      <w:r w:rsidRPr="004F0391">
        <w:rPr>
          <w:rFonts w:asciiTheme="minorHAnsi" w:hAnsiTheme="minorHAnsi" w:cstheme="minorHAnsi"/>
          <w:i/>
          <w:color w:val="221F1F"/>
          <w:sz w:val="22"/>
          <w:szCs w:val="22"/>
        </w:rPr>
        <w:t xml:space="preserve">s </w:t>
      </w:r>
      <w:r w:rsidRPr="004F0391">
        <w:rPr>
          <w:rFonts w:asciiTheme="minorHAnsi" w:hAnsiTheme="minorHAnsi" w:cstheme="minorHAnsi"/>
          <w:i/>
          <w:color w:val="221F1F"/>
          <w:spacing w:val="6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color w:val="221F1F"/>
          <w:spacing w:val="-4"/>
          <w:w w:val="121"/>
          <w:sz w:val="22"/>
          <w:szCs w:val="22"/>
        </w:rPr>
        <w:t xml:space="preserve">in </w:t>
      </w:r>
      <w:r w:rsidRPr="004F0391">
        <w:rPr>
          <w:rFonts w:asciiTheme="minorHAnsi" w:hAnsiTheme="minorHAnsi" w:cstheme="minorHAnsi"/>
          <w:i/>
          <w:color w:val="221F1F"/>
          <w:spacing w:val="-4"/>
          <w:w w:val="110"/>
          <w:sz w:val="22"/>
          <w:szCs w:val="22"/>
        </w:rPr>
        <w:t>Dietetics</w:t>
      </w:r>
      <w:r w:rsidRPr="004F0391">
        <w:rPr>
          <w:rFonts w:asciiTheme="minorHAnsi" w:eastAsia="Book Antiqua" w:hAnsiTheme="minorHAnsi" w:cstheme="minorHAnsi"/>
          <w:color w:val="221F1F"/>
          <w:w w:val="110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4"/>
          <w:w w:val="1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no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w</w:t>
      </w:r>
      <w:r w:rsidRPr="004F0391">
        <w:rPr>
          <w:rFonts w:asciiTheme="minorHAnsi" w:eastAsia="Book Antiqua" w:hAnsiTheme="minorHAnsi" w:cstheme="minorHAnsi"/>
          <w:color w:val="221F1F"/>
          <w:spacing w:val="-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secon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editio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ful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221F1F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jo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color w:val="221F1F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descriptio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model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221F1F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5"/>
          <w:sz w:val="22"/>
          <w:szCs w:val="22"/>
        </w:rPr>
        <w:t xml:space="preserve">RDs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clinical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221F1F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busines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4"/>
          <w:sz w:val="22"/>
          <w:szCs w:val="22"/>
        </w:rPr>
        <w:t xml:space="preserve">consultation,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research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4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management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1"/>
          <w:sz w:val="22"/>
          <w:szCs w:val="22"/>
        </w:rPr>
        <w:t xml:space="preserve">public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health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.  </w:t>
      </w:r>
      <w:r w:rsidRPr="004F0391">
        <w:rPr>
          <w:rFonts w:asciiTheme="minorHAnsi" w:eastAsia="Book Antiqua" w:hAnsiTheme="minorHAnsi" w:cstheme="minorHAnsi"/>
          <w:color w:val="221F1F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Also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221F1F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“Gettin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color w:val="221F1F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  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14"/>
          <w:sz w:val="22"/>
          <w:szCs w:val="22"/>
        </w:rPr>
        <w:t xml:space="preserve">First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Job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: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Searc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color w:val="221F1F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Tips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”</w:t>
      </w:r>
      <w:r w:rsidRPr="004F0391">
        <w:rPr>
          <w:rFonts w:asciiTheme="minorHAnsi" w:eastAsia="Book Antiqua" w:hAnsiTheme="minorHAnsi" w:cstheme="minorHAnsi"/>
          <w:color w:val="221F1F"/>
          <w:spacing w:val="-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fro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m</w:t>
      </w:r>
      <w:r w:rsidRPr="004F0391">
        <w:rPr>
          <w:rFonts w:asciiTheme="minorHAnsi" w:eastAsia="Book Antiqua" w:hAnsiTheme="minorHAnsi" w:cstheme="minorHAnsi"/>
          <w:color w:val="221F1F"/>
          <w:spacing w:val="-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Septembe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color w:val="221F1F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200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6 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issu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 </w:t>
      </w:r>
      <w:r w:rsidRPr="004F0391">
        <w:rPr>
          <w:rFonts w:asciiTheme="minorHAnsi" w:hAnsiTheme="minorHAnsi" w:cstheme="minorHAnsi"/>
          <w:i/>
          <w:color w:val="221F1F"/>
          <w:spacing w:val="-4"/>
          <w:w w:val="118"/>
          <w:sz w:val="22"/>
          <w:szCs w:val="22"/>
        </w:rPr>
        <w:t xml:space="preserve">Journal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sampl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first-tim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1"/>
          <w:sz w:val="22"/>
          <w:szCs w:val="22"/>
        </w:rPr>
        <w:t xml:space="preserve">job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seeke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color w:val="221F1F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4"/>
          <w:sz w:val="22"/>
          <w:szCs w:val="22"/>
        </w:rPr>
        <w:t xml:space="preserve">management-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leve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experience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color w:val="221F1F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Expert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  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interviewed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articl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stres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importanc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of usin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221F1F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suc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color w:val="221F1F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resource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additio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per-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fectin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However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5"/>
          <w:sz w:val="22"/>
          <w:szCs w:val="22"/>
        </w:rPr>
        <w:t xml:space="preserve">re-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sum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ofte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wha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get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3"/>
          <w:sz w:val="22"/>
          <w:szCs w:val="22"/>
        </w:rPr>
        <w:t xml:space="preserve">applicant’s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door.</w:t>
      </w:r>
    </w:p>
    <w:p w14:paraId="24E87E88" w14:textId="77777777" w:rsidR="004452E3" w:rsidRPr="004F0391" w:rsidRDefault="004F0391">
      <w:pPr>
        <w:spacing w:line="200" w:lineRule="exact"/>
        <w:ind w:left="293" w:right="-43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color w:val="221F1F"/>
          <w:spacing w:val="-4"/>
          <w:position w:val="1"/>
          <w:sz w:val="22"/>
          <w:szCs w:val="22"/>
        </w:rPr>
        <w:t>“Man</w:t>
      </w:r>
      <w:r w:rsidRPr="004F0391">
        <w:rPr>
          <w:rFonts w:asciiTheme="minorHAnsi" w:eastAsia="Book Antiqua" w:hAnsiTheme="minorHAnsi" w:cstheme="minorHAnsi"/>
          <w:color w:val="221F1F"/>
          <w:position w:val="1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color w:val="221F1F"/>
          <w:spacing w:val="4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position w:val="1"/>
          <w:sz w:val="22"/>
          <w:szCs w:val="22"/>
        </w:rPr>
        <w:t>peopl</w:t>
      </w:r>
      <w:r w:rsidRPr="004F0391">
        <w:rPr>
          <w:rFonts w:asciiTheme="minorHAnsi" w:eastAsia="Book Antiqua" w:hAnsiTheme="minorHAnsi" w:cstheme="minorHAnsi"/>
          <w:color w:val="221F1F"/>
          <w:position w:val="1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4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position w:val="1"/>
          <w:sz w:val="22"/>
          <w:szCs w:val="22"/>
        </w:rPr>
        <w:t>stil</w:t>
      </w:r>
      <w:r w:rsidRPr="004F0391">
        <w:rPr>
          <w:rFonts w:asciiTheme="minorHAnsi" w:eastAsia="Book Antiqua" w:hAnsiTheme="minorHAnsi" w:cstheme="minorHAnsi"/>
          <w:color w:val="221F1F"/>
          <w:position w:val="1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221F1F"/>
          <w:spacing w:val="44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position w:val="1"/>
          <w:sz w:val="22"/>
          <w:szCs w:val="22"/>
        </w:rPr>
        <w:t>ge</w:t>
      </w:r>
      <w:r w:rsidRPr="004F0391">
        <w:rPr>
          <w:rFonts w:asciiTheme="minorHAnsi" w:eastAsia="Book Antiqua" w:hAnsiTheme="minorHAnsi" w:cstheme="minorHAnsi"/>
          <w:color w:val="221F1F"/>
          <w:position w:val="1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25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position w:val="1"/>
          <w:sz w:val="22"/>
          <w:szCs w:val="22"/>
        </w:rPr>
        <w:t>caugh</w:t>
      </w:r>
      <w:r w:rsidRPr="004F0391">
        <w:rPr>
          <w:rFonts w:asciiTheme="minorHAnsi" w:eastAsia="Book Antiqua" w:hAnsiTheme="minorHAnsi" w:cstheme="minorHAnsi"/>
          <w:color w:val="221F1F"/>
          <w:position w:val="1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37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position w:val="1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position w:val="1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24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8"/>
          <w:position w:val="1"/>
          <w:sz w:val="22"/>
          <w:szCs w:val="22"/>
        </w:rPr>
        <w:t>the</w:t>
      </w:r>
    </w:p>
    <w:p w14:paraId="064AEF31" w14:textId="77777777" w:rsidR="004452E3" w:rsidRPr="004F0391" w:rsidRDefault="004452E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3C6DEBB" w14:textId="77777777" w:rsidR="004452E3" w:rsidRPr="004F0391" w:rsidRDefault="004F0391">
      <w:pPr>
        <w:spacing w:line="200" w:lineRule="exact"/>
        <w:ind w:left="233" w:right="118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i/>
          <w:w w:val="116"/>
          <w:sz w:val="22"/>
          <w:szCs w:val="22"/>
        </w:rPr>
        <w:t>This</w:t>
      </w:r>
      <w:r w:rsidRPr="004F0391">
        <w:rPr>
          <w:rFonts w:asciiTheme="minorHAnsi" w:hAnsiTheme="minorHAnsi" w:cstheme="minorHAnsi"/>
          <w:i/>
          <w:spacing w:val="20"/>
          <w:w w:val="116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6"/>
          <w:sz w:val="22"/>
          <w:szCs w:val="22"/>
        </w:rPr>
        <w:t>article</w:t>
      </w:r>
      <w:r w:rsidRPr="004F0391">
        <w:rPr>
          <w:rFonts w:asciiTheme="minorHAnsi" w:hAnsiTheme="minorHAnsi" w:cstheme="minorHAnsi"/>
          <w:i/>
          <w:spacing w:val="-11"/>
          <w:w w:val="116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was </w:t>
      </w:r>
      <w:r w:rsidRPr="004F0391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4"/>
          <w:sz w:val="22"/>
          <w:szCs w:val="22"/>
        </w:rPr>
        <w:t>written</w:t>
      </w:r>
      <w:r w:rsidRPr="004F0391">
        <w:rPr>
          <w:rFonts w:asciiTheme="minorHAnsi" w:hAnsiTheme="minorHAnsi" w:cstheme="minorHAnsi"/>
          <w:i/>
          <w:spacing w:val="24"/>
          <w:w w:val="11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4"/>
          <w:sz w:val="22"/>
          <w:szCs w:val="22"/>
        </w:rPr>
        <w:t xml:space="preserve">by </w:t>
      </w:r>
      <w:r w:rsidRPr="004F0391">
        <w:rPr>
          <w:rFonts w:asciiTheme="minorHAnsi" w:hAnsiTheme="minorHAnsi" w:cstheme="minorHAnsi"/>
          <w:b/>
          <w:i/>
          <w:w w:val="123"/>
          <w:sz w:val="22"/>
          <w:szCs w:val="22"/>
        </w:rPr>
        <w:t>Jennifer</w:t>
      </w:r>
      <w:r w:rsidRPr="004F0391">
        <w:rPr>
          <w:rFonts w:asciiTheme="minorHAnsi" w:hAnsiTheme="minorHAnsi" w:cstheme="minorHAnsi"/>
          <w:b/>
          <w:i/>
          <w:spacing w:val="17"/>
          <w:w w:val="12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b/>
          <w:i/>
          <w:w w:val="123"/>
          <w:sz w:val="22"/>
          <w:szCs w:val="22"/>
        </w:rPr>
        <w:t>Mathieu,</w:t>
      </w:r>
      <w:r w:rsidRPr="004F0391">
        <w:rPr>
          <w:rFonts w:asciiTheme="minorHAnsi" w:hAnsiTheme="minorHAnsi" w:cstheme="minorHAnsi"/>
          <w:b/>
          <w:i/>
          <w:spacing w:val="-2"/>
          <w:w w:val="12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a</w:t>
      </w:r>
      <w:r w:rsidRPr="004F0391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09"/>
          <w:sz w:val="22"/>
          <w:szCs w:val="22"/>
        </w:rPr>
        <w:t xml:space="preserve">freelance </w:t>
      </w:r>
      <w:r w:rsidRPr="004F0391">
        <w:rPr>
          <w:rFonts w:asciiTheme="minorHAnsi" w:hAnsiTheme="minorHAnsi" w:cstheme="minorHAnsi"/>
          <w:i/>
          <w:w w:val="114"/>
          <w:sz w:val="22"/>
          <w:szCs w:val="22"/>
        </w:rPr>
        <w:t>writer</w:t>
      </w:r>
      <w:r w:rsidRPr="004F0391">
        <w:rPr>
          <w:rFonts w:asciiTheme="minorHAnsi" w:hAnsiTheme="minorHAnsi" w:cstheme="minorHAnsi"/>
          <w:i/>
          <w:spacing w:val="9"/>
          <w:w w:val="11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in</w:t>
      </w:r>
      <w:r w:rsidRPr="004F0391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Houston,</w:t>
      </w:r>
      <w:r w:rsidRPr="004F0391">
        <w:rPr>
          <w:rFonts w:asciiTheme="minorHAnsi" w:hAnsiTheme="minorHAnsi" w:cstheme="minorHAnsi"/>
          <w:i/>
          <w:spacing w:val="9"/>
          <w:w w:val="1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TX. </w:t>
      </w:r>
      <w:r w:rsidRPr="004F039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6"/>
          <w:sz w:val="22"/>
          <w:szCs w:val="22"/>
        </w:rPr>
        <w:t>Mathieu</w:t>
      </w:r>
      <w:r w:rsidRPr="004F0391">
        <w:rPr>
          <w:rFonts w:asciiTheme="minorHAnsi" w:hAnsiTheme="minorHAnsi" w:cstheme="minorHAnsi"/>
          <w:i/>
          <w:spacing w:val="8"/>
          <w:w w:val="116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6"/>
          <w:sz w:val="22"/>
          <w:szCs w:val="22"/>
        </w:rPr>
        <w:t xml:space="preserve">is </w:t>
      </w:r>
      <w:r w:rsidRPr="004F0391">
        <w:rPr>
          <w:rFonts w:asciiTheme="minorHAnsi" w:hAnsiTheme="minorHAnsi" w:cstheme="minorHAnsi"/>
          <w:i/>
          <w:sz w:val="22"/>
          <w:szCs w:val="22"/>
        </w:rPr>
        <w:t>a</w:t>
      </w:r>
      <w:r w:rsidRPr="004F0391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former</w:t>
      </w:r>
      <w:r w:rsidRPr="004F0391">
        <w:rPr>
          <w:rFonts w:asciiTheme="minorHAnsi" w:hAnsiTheme="minorHAnsi" w:cstheme="minorHAnsi"/>
          <w:i/>
          <w:spacing w:val="4"/>
          <w:w w:val="1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editorial</w:t>
      </w:r>
      <w:r w:rsidRPr="004F0391">
        <w:rPr>
          <w:rFonts w:asciiTheme="minorHAnsi" w:hAnsiTheme="minorHAnsi" w:cstheme="minorHAnsi"/>
          <w:i/>
          <w:spacing w:val="15"/>
          <w:w w:val="1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assistant</w:t>
      </w:r>
      <w:r w:rsidRPr="004F0391">
        <w:rPr>
          <w:rFonts w:asciiTheme="minorHAnsi" w:hAnsiTheme="minorHAnsi" w:cstheme="minorHAnsi"/>
          <w:i/>
          <w:spacing w:val="41"/>
          <w:w w:val="1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for</w:t>
      </w:r>
    </w:p>
    <w:p w14:paraId="7F5B5AAF" w14:textId="77777777" w:rsidR="004452E3" w:rsidRPr="004F0391" w:rsidRDefault="004F0391">
      <w:pPr>
        <w:spacing w:line="200" w:lineRule="exact"/>
        <w:ind w:left="233" w:right="159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169BDA85">
          <v:group id="_x0000_s1119" style="position:absolute;left:0;text-align:left;margin-left:42.15pt;margin-top:-43.4pt;width:157pt;height:199pt;z-index:-251671040;mso-position-horizontal-relative:page" coordorigin="843,-868" coordsize="3140,3980">
            <v:shape id="_x0000_s1124" style="position:absolute;left:853;top:-858;width:3120;height:3960" coordorigin="853,-858" coordsize="3120,3960" path="m853,-858r,3960l3973,3102r,-3960l853,-858xe" fillcolor="#e1e6df" stroked="f">
              <v:path arrowok="t"/>
            </v:shape>
            <v:shape id="_x0000_s1123" style="position:absolute;left:853;top:-848;width:3120;height:0" coordorigin="853,-848" coordsize="3120,0" path="m853,-848r3120,e" filled="f" strokeweight="1pt">
              <v:path arrowok="t"/>
            </v:shape>
            <v:shape id="_x0000_s1122" style="position:absolute;left:853;top:3092;width:3120;height:0" coordorigin="853,3092" coordsize="3120,0" path="m853,3092r3120,e" filled="f" strokeweight="1pt">
              <v:path arrowok="t"/>
            </v:shape>
            <v:shape id="_x0000_s1121" style="position:absolute;left:863;top:-858;width:0;height:3960" coordorigin="863,-858" coordsize="0,3960" path="m863,-858r,3960e" filled="f" strokeweight="1pt">
              <v:path arrowok="t"/>
            </v:shape>
            <v:shape id="_x0000_s1120" style="position:absolute;left:3963;top:-858;width:0;height:3960" coordorigin="3963,-858" coordsize="0,3960" path="m3963,-858r,3960e" filled="f" strokeweight="1pt">
              <v:path arrowok="t"/>
            </v:shape>
            <w10:wrap anchorx="page"/>
          </v:group>
        </w:pic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4F039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10"/>
          <w:sz w:val="22"/>
          <w:szCs w:val="22"/>
        </w:rPr>
        <w:t>Journal</w:t>
      </w:r>
      <w:r w:rsidRPr="004F0391">
        <w:rPr>
          <w:rFonts w:asciiTheme="minorHAnsi" w:eastAsia="Book Antiqua" w:hAnsiTheme="minorHAnsi" w:cstheme="minorHAnsi"/>
          <w:spacing w:val="10"/>
          <w:w w:val="110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4F0391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has </w:t>
      </w:r>
      <w:r w:rsidRPr="004F039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6"/>
          <w:sz w:val="22"/>
          <w:szCs w:val="22"/>
        </w:rPr>
        <w:t xml:space="preserve">journalism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degree </w:t>
      </w:r>
      <w:r w:rsidRPr="004F0391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from </w:t>
      </w:r>
      <w:r w:rsidRPr="004F0391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4"/>
          <w:sz w:val="22"/>
          <w:szCs w:val="22"/>
        </w:rPr>
        <w:t xml:space="preserve">Northwestern 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University.</w:t>
      </w:r>
      <w:r w:rsidRPr="004F0391">
        <w:rPr>
          <w:rFonts w:asciiTheme="minorHAnsi" w:hAnsiTheme="minorHAnsi" w:cstheme="minorHAnsi"/>
          <w:i/>
          <w:spacing w:val="25"/>
          <w:w w:val="1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Mathieu’s</w:t>
      </w:r>
      <w:r w:rsidRPr="004F0391">
        <w:rPr>
          <w:rFonts w:asciiTheme="minorHAnsi" w:hAnsiTheme="minorHAnsi" w:cstheme="minorHAnsi"/>
          <w:i/>
          <w:spacing w:val="-5"/>
          <w:w w:val="1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7"/>
          <w:sz w:val="22"/>
          <w:szCs w:val="22"/>
        </w:rPr>
        <w:t>writing</w:t>
      </w:r>
      <w:r w:rsidRPr="004F0391">
        <w:rPr>
          <w:rFonts w:asciiTheme="minorHAnsi" w:hAnsiTheme="minorHAnsi" w:cstheme="minorHAnsi"/>
          <w:i/>
          <w:spacing w:val="7"/>
          <w:w w:val="117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7"/>
          <w:sz w:val="22"/>
          <w:szCs w:val="22"/>
        </w:rPr>
        <w:t xml:space="preserve">has 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appeared</w:t>
      </w:r>
      <w:r w:rsidRPr="004F0391">
        <w:rPr>
          <w:rFonts w:asciiTheme="minorHAnsi" w:hAnsiTheme="minorHAnsi" w:cstheme="minorHAnsi"/>
          <w:i/>
          <w:spacing w:val="10"/>
          <w:w w:val="1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in</w:t>
      </w:r>
      <w:r w:rsidRPr="004F0391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3"/>
          <w:sz w:val="22"/>
          <w:szCs w:val="22"/>
        </w:rPr>
        <w:t xml:space="preserve">Washington </w:t>
      </w:r>
      <w:r w:rsidRPr="004F0391">
        <w:rPr>
          <w:rFonts w:asciiTheme="minorHAnsi" w:eastAsia="Book Antiqua" w:hAnsiTheme="minorHAnsi" w:cstheme="minorHAnsi"/>
          <w:w w:val="106"/>
          <w:sz w:val="22"/>
          <w:szCs w:val="22"/>
        </w:rPr>
        <w:t>Post,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Houston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Chronicle,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3"/>
          <w:sz w:val="22"/>
          <w:szCs w:val="22"/>
        </w:rPr>
        <w:t xml:space="preserve">Miami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Herald,</w:t>
      </w:r>
      <w:r w:rsidRPr="004F0391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Kansas 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City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15"/>
          <w:sz w:val="22"/>
          <w:szCs w:val="22"/>
        </w:rPr>
        <w:t xml:space="preserve">Star, </w:t>
      </w:r>
      <w:r w:rsidRPr="004F0391">
        <w:rPr>
          <w:rFonts w:asciiTheme="minorHAnsi" w:hAnsiTheme="minorHAnsi" w:cstheme="minorHAnsi"/>
          <w:i/>
          <w:w w:val="115"/>
          <w:sz w:val="22"/>
          <w:szCs w:val="22"/>
        </w:rPr>
        <w:t>and</w:t>
      </w:r>
      <w:r w:rsidRPr="004F0391">
        <w:rPr>
          <w:rFonts w:asciiTheme="minorHAnsi" w:hAnsiTheme="minorHAnsi" w:cstheme="minorHAnsi"/>
          <w:i/>
          <w:spacing w:val="19"/>
          <w:w w:val="115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5"/>
          <w:sz w:val="22"/>
          <w:szCs w:val="22"/>
        </w:rPr>
        <w:t>several</w:t>
      </w:r>
      <w:r w:rsidRPr="004F0391">
        <w:rPr>
          <w:rFonts w:asciiTheme="minorHAnsi" w:hAnsiTheme="minorHAnsi" w:cstheme="minorHAnsi"/>
          <w:i/>
          <w:spacing w:val="-13"/>
          <w:w w:val="115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other </w:t>
      </w:r>
      <w:r w:rsidRPr="004F0391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4"/>
          <w:sz w:val="22"/>
          <w:szCs w:val="22"/>
        </w:rPr>
        <w:t xml:space="preserve">publications. 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While</w:t>
      </w:r>
      <w:r w:rsidRPr="004F0391">
        <w:rPr>
          <w:rFonts w:asciiTheme="minorHAnsi" w:hAnsiTheme="minorHAnsi" w:cstheme="minorHAnsi"/>
          <w:i/>
          <w:spacing w:val="14"/>
          <w:w w:val="1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reporting</w:t>
      </w:r>
      <w:r w:rsidRPr="004F0391">
        <w:rPr>
          <w:rFonts w:asciiTheme="minorHAnsi" w:hAnsiTheme="minorHAnsi" w:cstheme="minorHAnsi"/>
          <w:i/>
          <w:spacing w:val="10"/>
          <w:w w:val="1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for</w:t>
      </w:r>
      <w:r w:rsidRPr="004F0391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4F039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1"/>
          <w:sz w:val="22"/>
          <w:szCs w:val="22"/>
        </w:rPr>
        <w:t xml:space="preserve">Houston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Press, 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she</w:t>
      </w:r>
      <w:r w:rsidRPr="004F0391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received </w:t>
      </w:r>
      <w:r w:rsidRPr="004F0391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5"/>
          <w:sz w:val="22"/>
          <w:szCs w:val="22"/>
        </w:rPr>
        <w:t>awards</w:t>
      </w:r>
      <w:r w:rsidRPr="004F0391">
        <w:rPr>
          <w:rFonts w:asciiTheme="minorHAnsi" w:hAnsiTheme="minorHAnsi" w:cstheme="minorHAnsi"/>
          <w:i/>
          <w:spacing w:val="14"/>
          <w:w w:val="115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5"/>
          <w:sz w:val="22"/>
          <w:szCs w:val="22"/>
        </w:rPr>
        <w:t xml:space="preserve">from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4F039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Association</w:t>
      </w:r>
      <w:r w:rsidRPr="004F0391">
        <w:rPr>
          <w:rFonts w:asciiTheme="minorHAnsi" w:hAnsiTheme="minorHAnsi" w:cstheme="minorHAnsi"/>
          <w:i/>
          <w:spacing w:val="10"/>
          <w:w w:val="1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of</w:t>
      </w:r>
      <w:r w:rsidRPr="004F0391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5"/>
          <w:sz w:val="22"/>
          <w:szCs w:val="22"/>
        </w:rPr>
        <w:t xml:space="preserve">Alternative 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Newsweeklies,</w:t>
      </w:r>
      <w:r w:rsidRPr="004F0391">
        <w:rPr>
          <w:rFonts w:asciiTheme="minorHAnsi" w:hAnsiTheme="minorHAnsi" w:cstheme="minorHAnsi"/>
          <w:i/>
          <w:spacing w:val="10"/>
          <w:w w:val="1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4F039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1"/>
          <w:sz w:val="22"/>
          <w:szCs w:val="22"/>
        </w:rPr>
        <w:t>Dallas</w:t>
      </w:r>
      <w:r w:rsidRPr="004F0391">
        <w:rPr>
          <w:rFonts w:asciiTheme="minorHAnsi" w:hAnsiTheme="minorHAnsi" w:cstheme="minorHAnsi"/>
          <w:i/>
          <w:spacing w:val="20"/>
          <w:w w:val="111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1"/>
          <w:sz w:val="22"/>
          <w:szCs w:val="22"/>
        </w:rPr>
        <w:t xml:space="preserve">Press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Club, </w:t>
      </w:r>
      <w:r w:rsidRPr="004F0391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4F039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9"/>
          <w:sz w:val="22"/>
          <w:szCs w:val="22"/>
        </w:rPr>
        <w:t>State</w:t>
      </w:r>
      <w:r w:rsidRPr="004F0391">
        <w:rPr>
          <w:rFonts w:asciiTheme="minorHAnsi" w:hAnsiTheme="minorHAnsi" w:cstheme="minorHAnsi"/>
          <w:i/>
          <w:spacing w:val="6"/>
          <w:w w:val="119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Bar </w:t>
      </w:r>
      <w:r w:rsidRPr="004F039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of</w:t>
      </w:r>
      <w:r w:rsidRPr="004F0391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9"/>
          <w:sz w:val="22"/>
          <w:szCs w:val="22"/>
        </w:rPr>
        <w:t>Texas,</w:t>
      </w:r>
      <w:r w:rsidRPr="004F0391">
        <w:rPr>
          <w:rFonts w:asciiTheme="minorHAnsi" w:hAnsiTheme="minorHAnsi" w:cstheme="minorHAnsi"/>
          <w:i/>
          <w:spacing w:val="-21"/>
          <w:w w:val="119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9"/>
          <w:sz w:val="22"/>
          <w:szCs w:val="22"/>
        </w:rPr>
        <w:t xml:space="preserve">and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4F039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Gay </w:t>
      </w:r>
      <w:r w:rsidRPr="004F039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&amp;</w:t>
      </w:r>
      <w:r w:rsidRPr="004F0391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Lesbian</w:t>
      </w:r>
      <w:r w:rsidRPr="004F0391">
        <w:rPr>
          <w:rFonts w:asciiTheme="minorHAnsi" w:hAnsiTheme="minorHAnsi" w:cstheme="minorHAnsi"/>
          <w:i/>
          <w:spacing w:val="15"/>
          <w:w w:val="1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 xml:space="preserve">Alliance </w:t>
      </w:r>
      <w:r w:rsidRPr="004F0391">
        <w:rPr>
          <w:rFonts w:asciiTheme="minorHAnsi" w:hAnsiTheme="minorHAnsi" w:cstheme="minorHAnsi"/>
          <w:i/>
          <w:w w:val="115"/>
          <w:sz w:val="22"/>
          <w:szCs w:val="22"/>
        </w:rPr>
        <w:t>Against</w:t>
      </w:r>
      <w:r w:rsidRPr="004F0391">
        <w:rPr>
          <w:rFonts w:asciiTheme="minorHAnsi" w:hAnsiTheme="minorHAnsi" w:cstheme="minorHAnsi"/>
          <w:i/>
          <w:spacing w:val="14"/>
          <w:w w:val="115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5"/>
          <w:sz w:val="22"/>
          <w:szCs w:val="22"/>
        </w:rPr>
        <w:t>Defamation.</w:t>
      </w:r>
    </w:p>
    <w:p w14:paraId="6EB2F8F6" w14:textId="77777777" w:rsidR="004452E3" w:rsidRPr="004F0391" w:rsidRDefault="004F0391">
      <w:pPr>
        <w:spacing w:line="180" w:lineRule="exact"/>
        <w:ind w:left="233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i/>
          <w:sz w:val="22"/>
          <w:szCs w:val="22"/>
        </w:rPr>
        <w:t>doi:</w:t>
      </w:r>
      <w:r w:rsidRPr="004F0391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1"/>
          <w:sz w:val="22"/>
          <w:szCs w:val="22"/>
        </w:rPr>
        <w:t>10.101</w:t>
      </w:r>
      <w:r w:rsidRPr="004F0391">
        <w:rPr>
          <w:rFonts w:asciiTheme="minorHAnsi" w:hAnsiTheme="minorHAnsi" w:cstheme="minorHAnsi"/>
          <w:i/>
          <w:spacing w:val="-22"/>
          <w:w w:val="111"/>
          <w:sz w:val="22"/>
          <w:szCs w:val="22"/>
        </w:rPr>
        <w:t>6</w:t>
      </w:r>
      <w:r w:rsidRPr="004F0391">
        <w:rPr>
          <w:rFonts w:asciiTheme="minorHAnsi" w:hAnsiTheme="minorHAnsi" w:cstheme="minorHAnsi"/>
          <w:i/>
          <w:spacing w:val="-22"/>
          <w:w w:val="218"/>
          <w:sz w:val="22"/>
          <w:szCs w:val="22"/>
        </w:rPr>
        <w:t>/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j.jada.2010.01.004</w:t>
      </w:r>
    </w:p>
    <w:p w14:paraId="6305EC47" w14:textId="77777777" w:rsidR="004452E3" w:rsidRPr="004F0391" w:rsidRDefault="004F039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br w:type="column"/>
      </w:r>
    </w:p>
    <w:p w14:paraId="754643D2" w14:textId="77777777" w:rsidR="004452E3" w:rsidRPr="004F0391" w:rsidRDefault="004F0391">
      <w:pPr>
        <w:spacing w:line="200" w:lineRule="exact"/>
        <w:ind w:right="-25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tra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p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221F1F"/>
          <w:spacing w:val="-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writin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-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sending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sam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ou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221F1F"/>
          <w:spacing w:val="4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potentia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color w:val="221F1F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1"/>
          <w:sz w:val="22"/>
          <w:szCs w:val="22"/>
        </w:rPr>
        <w:t xml:space="preserve">em-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98"/>
          <w:sz w:val="22"/>
          <w:szCs w:val="22"/>
        </w:rPr>
        <w:t>ployers,</w:t>
      </w:r>
      <w:r w:rsidRPr="004F0391">
        <w:rPr>
          <w:rFonts w:asciiTheme="minorHAnsi" w:eastAsia="Book Antiqua" w:hAnsiTheme="minorHAnsi" w:cstheme="minorHAnsi"/>
          <w:color w:val="221F1F"/>
          <w:w w:val="98"/>
          <w:sz w:val="22"/>
          <w:szCs w:val="22"/>
        </w:rPr>
        <w:t>”</w:t>
      </w:r>
      <w:r w:rsidRPr="004F0391">
        <w:rPr>
          <w:rFonts w:asciiTheme="minorHAnsi" w:eastAsia="Book Antiqua" w:hAnsiTheme="minorHAnsi" w:cstheme="minorHAnsi"/>
          <w:color w:val="221F1F"/>
          <w:spacing w:val="-3"/>
          <w:w w:val="9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say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Susa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Laramee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5"/>
          <w:sz w:val="22"/>
          <w:szCs w:val="22"/>
        </w:rPr>
        <w:t xml:space="preserve">RD,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LDN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221F1F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FADA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,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manage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color w:val="221F1F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221F1F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clinica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5"/>
          <w:sz w:val="22"/>
          <w:szCs w:val="22"/>
        </w:rPr>
        <w:t xml:space="preserve">re-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cruitmen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Sodexo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color w:val="221F1F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6"/>
          <w:sz w:val="22"/>
          <w:szCs w:val="22"/>
        </w:rPr>
        <w:t xml:space="preserve">(Gaithers-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burg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MD)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color w:val="221F1F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97"/>
          <w:sz w:val="22"/>
          <w:szCs w:val="22"/>
        </w:rPr>
        <w:t>“Man</w:t>
      </w:r>
      <w:r w:rsidRPr="004F0391">
        <w:rPr>
          <w:rFonts w:asciiTheme="minorHAnsi" w:eastAsia="Book Antiqua" w:hAnsiTheme="minorHAnsi" w:cstheme="minorHAnsi"/>
          <w:color w:val="221F1F"/>
          <w:w w:val="97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color w:val="221F1F"/>
          <w:spacing w:val="-1"/>
          <w:w w:val="9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ar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ver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color w:val="221F1F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 xml:space="preserve">ge-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neric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color w:val="221F1F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221F1F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color w:val="221F1F"/>
          <w:spacing w:val="-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don’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-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addres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skill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hirin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manage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seeking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221F1F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color w:val="221F1F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un-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likel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wil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invite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7"/>
          <w:sz w:val="22"/>
          <w:szCs w:val="22"/>
        </w:rPr>
        <w:t xml:space="preserve">an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1"/>
          <w:sz w:val="22"/>
          <w:szCs w:val="22"/>
        </w:rPr>
        <w:t>interview.”</w:t>
      </w:r>
    </w:p>
    <w:p w14:paraId="23A4BBF0" w14:textId="77777777" w:rsidR="004452E3" w:rsidRPr="004F0391" w:rsidRDefault="004F0391">
      <w:pPr>
        <w:spacing w:line="200" w:lineRule="exact"/>
        <w:ind w:right="-29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Laramee  finds</w:t>
      </w:r>
      <w:r w:rsidRPr="004F0391">
        <w:rPr>
          <w:rFonts w:asciiTheme="minorHAnsi" w:eastAsia="Book Antiqua" w:hAnsiTheme="minorHAnsi" w:cstheme="minorHAnsi"/>
          <w:color w:val="221F1F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traditional 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3"/>
          <w:sz w:val="22"/>
          <w:szCs w:val="22"/>
        </w:rPr>
        <w:t xml:space="preserve">prac-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tice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of</w:t>
      </w:r>
      <w:r w:rsidRPr="004F0391">
        <w:rPr>
          <w:rFonts w:asciiTheme="minorHAnsi" w:eastAsia="Book Antiqua" w:hAnsiTheme="minorHAnsi" w:cstheme="minorHAnsi"/>
          <w:color w:val="221F1F"/>
          <w:spacing w:val="-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listing</w:t>
      </w:r>
      <w:r w:rsidRPr="004F0391">
        <w:rPr>
          <w:rFonts w:asciiTheme="minorHAnsi" w:eastAsia="Book Antiqua" w:hAnsiTheme="minorHAnsi" w:cstheme="minorHAnsi"/>
          <w:color w:val="221F1F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objective</w:t>
      </w:r>
      <w:r w:rsidRPr="004F0391">
        <w:rPr>
          <w:rFonts w:asciiTheme="minorHAnsi" w:eastAsia="Book Antiqua" w:hAnsiTheme="minorHAnsi" w:cstheme="minorHAnsi"/>
          <w:color w:val="221F1F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to be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2"/>
          <w:sz w:val="22"/>
          <w:szCs w:val="22"/>
        </w:rPr>
        <w:t xml:space="preserve">unnec-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essary</w:t>
      </w:r>
      <w:r w:rsidRPr="004F0391">
        <w:rPr>
          <w:rFonts w:asciiTheme="minorHAnsi" w:eastAsia="Book Antiqua" w:hAnsiTheme="minorHAnsi" w:cstheme="minorHAnsi"/>
          <w:color w:val="221F1F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but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does believe</w:t>
      </w:r>
      <w:r w:rsidRPr="004F0391">
        <w:rPr>
          <w:rFonts w:asciiTheme="minorHAnsi" w:eastAsia="Book Antiqua" w:hAnsiTheme="minorHAnsi" w:cstheme="minorHAnsi"/>
          <w:color w:val="221F1F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it’s</w:t>
      </w:r>
      <w:r w:rsidRPr="004F0391">
        <w:rPr>
          <w:rFonts w:asciiTheme="minorHAnsi" w:eastAsia="Book Antiqua" w:hAnsiTheme="minorHAnsi" w:cstheme="minorHAnsi"/>
          <w:color w:val="221F1F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4"/>
          <w:sz w:val="22"/>
          <w:szCs w:val="22"/>
        </w:rPr>
        <w:t xml:space="preserve">important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that  credentials </w:t>
      </w:r>
      <w:r w:rsidRPr="004F0391">
        <w:rPr>
          <w:rFonts w:asciiTheme="minorHAnsi" w:eastAsia="Book Antiqua" w:hAnsiTheme="minorHAnsi" w:cstheme="minorHAnsi"/>
          <w:color w:val="221F1F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contact</w:t>
      </w:r>
      <w:r w:rsidRPr="004F0391">
        <w:rPr>
          <w:rFonts w:asciiTheme="minorHAnsi" w:eastAsia="Book Antiqua" w:hAnsiTheme="minorHAnsi" w:cstheme="minorHAnsi"/>
          <w:color w:val="221F1F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3"/>
          <w:sz w:val="22"/>
          <w:szCs w:val="22"/>
        </w:rPr>
        <w:t xml:space="preserve">informa-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tion</w:t>
      </w:r>
      <w:r w:rsidRPr="004F0391">
        <w:rPr>
          <w:rFonts w:asciiTheme="minorHAnsi" w:eastAsia="Book Antiqua" w:hAnsiTheme="minorHAnsi" w:cstheme="minorHAnsi"/>
          <w:color w:val="221F1F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are</w:t>
      </w:r>
      <w:r w:rsidRPr="004F0391">
        <w:rPr>
          <w:rFonts w:asciiTheme="minorHAnsi" w:eastAsia="Book Antiqua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at</w:t>
      </w:r>
      <w:r w:rsidRPr="004F0391">
        <w:rPr>
          <w:rFonts w:asciiTheme="minorHAnsi" w:eastAsia="Book Antiqua" w:hAnsiTheme="minorHAnsi" w:cstheme="minorHAnsi"/>
          <w:color w:val="221F1F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color w:val="221F1F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top</w:t>
      </w:r>
      <w:r w:rsidRPr="004F0391">
        <w:rPr>
          <w:rFonts w:asciiTheme="minorHAnsi" w:eastAsia="Book Antiqua" w:hAnsiTheme="minorHAnsi" w:cstheme="minorHAnsi"/>
          <w:color w:val="221F1F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of the</w:t>
      </w:r>
      <w:r w:rsidRPr="004F0391">
        <w:rPr>
          <w:rFonts w:asciiTheme="minorHAnsi" w:eastAsia="Book Antiqua" w:hAnsiTheme="minorHAnsi" w:cstheme="minorHAnsi"/>
          <w:color w:val="221F1F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color w:val="221F1F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easy</w:t>
      </w:r>
      <w:r w:rsidRPr="004F0391">
        <w:rPr>
          <w:rFonts w:asciiTheme="minorHAnsi" w:eastAsia="Book Antiqua" w:hAnsiTheme="minorHAnsi" w:cstheme="minorHAnsi"/>
          <w:color w:val="221F1F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to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spot.</w:t>
      </w:r>
      <w:r w:rsidRPr="004F0391">
        <w:rPr>
          <w:rFonts w:asciiTheme="minorHAnsi" w:eastAsia="Book Antiqua" w:hAnsiTheme="minorHAnsi" w:cstheme="minorHAnsi"/>
          <w:color w:val="221F1F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Because  many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jobs</w:t>
      </w:r>
      <w:r w:rsidRPr="004F0391">
        <w:rPr>
          <w:rFonts w:asciiTheme="minorHAnsi" w:eastAsia="Book Antiqua" w:hAnsiTheme="minorHAnsi" w:cstheme="minorHAnsi"/>
          <w:color w:val="221F1F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now require</w:t>
      </w:r>
      <w:r w:rsidRPr="004F0391">
        <w:rPr>
          <w:rFonts w:asciiTheme="minorHAnsi" w:eastAsia="Book Antiqua" w:hAnsiTheme="minorHAnsi" w:cstheme="minorHAnsi"/>
          <w:color w:val="221F1F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applicants</w:t>
      </w:r>
      <w:r w:rsidRPr="004F0391">
        <w:rPr>
          <w:rFonts w:asciiTheme="minorHAnsi" w:eastAsia="Book Antiqua" w:hAnsiTheme="minorHAnsi" w:cstheme="minorHAnsi"/>
          <w:color w:val="221F1F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to</w:t>
      </w:r>
      <w:r w:rsidRPr="004F0391">
        <w:rPr>
          <w:rFonts w:asciiTheme="minorHAnsi" w:eastAsia="Book Antiqua" w:hAnsiTheme="minorHAnsi" w:cstheme="minorHAnsi"/>
          <w:color w:val="221F1F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apply </w:t>
      </w:r>
      <w:r w:rsidRPr="004F0391">
        <w:rPr>
          <w:rFonts w:asciiTheme="minorHAnsi" w:eastAsia="Book Antiqua" w:hAnsiTheme="minorHAnsi" w:cstheme="minorHAnsi"/>
          <w:color w:val="221F1F"/>
          <w:w w:val="103"/>
          <w:sz w:val="22"/>
          <w:szCs w:val="22"/>
        </w:rPr>
        <w:t xml:space="preserve">online,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Laramee  says</w:t>
      </w:r>
      <w:r w:rsidRPr="004F0391">
        <w:rPr>
          <w:rFonts w:asciiTheme="minorHAnsi" w:eastAsia="Book Antiqua" w:hAnsiTheme="minorHAnsi" w:cstheme="minorHAnsi"/>
          <w:color w:val="221F1F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it</w:t>
      </w:r>
      <w:r w:rsidRPr="004F0391">
        <w:rPr>
          <w:rFonts w:asciiTheme="minorHAnsi" w:eastAsia="Book Antiqua" w:hAnsiTheme="minorHAnsi" w:cstheme="minorHAnsi"/>
          <w:color w:val="221F1F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is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key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to</w:t>
      </w:r>
      <w:r w:rsidRPr="004F0391">
        <w:rPr>
          <w:rFonts w:asciiTheme="minorHAnsi" w:eastAsia="Book Antiqua" w:hAnsiTheme="minorHAnsi" w:cstheme="minorHAnsi"/>
          <w:color w:val="221F1F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make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6"/>
          <w:sz w:val="22"/>
          <w:szCs w:val="22"/>
        </w:rPr>
        <w:t xml:space="preserve">sure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your</w:t>
      </w:r>
      <w:r w:rsidRPr="004F0391">
        <w:rPr>
          <w:rFonts w:asciiTheme="minorHAnsi" w:eastAsia="Book Antiqua" w:hAnsiTheme="minorHAnsi" w:cstheme="minorHAnsi"/>
          <w:color w:val="221F1F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e-mail</w:t>
      </w:r>
      <w:r w:rsidRPr="004F0391">
        <w:rPr>
          <w:rFonts w:asciiTheme="minorHAnsi" w:eastAsia="Book Antiqua" w:hAnsiTheme="minorHAnsi" w:cstheme="minorHAnsi"/>
          <w:color w:val="221F1F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address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is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accurate</w:t>
      </w:r>
      <w:r w:rsidRPr="004F0391">
        <w:rPr>
          <w:rFonts w:asciiTheme="minorHAnsi" w:eastAsia="Book Antiqua" w:hAnsiTheme="minorHAnsi" w:cstheme="minorHAnsi"/>
          <w:color w:val="221F1F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color w:val="221F1F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8"/>
          <w:sz w:val="22"/>
          <w:szCs w:val="22"/>
        </w:rPr>
        <w:t xml:space="preserve">is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hyperlinked, </w:t>
      </w:r>
      <w:r w:rsidRPr="004F0391">
        <w:rPr>
          <w:rFonts w:asciiTheme="minorHAnsi" w:eastAsia="Book Antiqua" w:hAnsiTheme="minorHAnsi" w:cstheme="minorHAnsi"/>
          <w:color w:val="221F1F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providing</w:t>
      </w:r>
      <w:r w:rsidRPr="004F0391">
        <w:rPr>
          <w:rFonts w:asciiTheme="minorHAnsi" w:eastAsia="Book Antiqua" w:hAnsiTheme="minorHAnsi" w:cstheme="minorHAnsi"/>
          <w:color w:val="221F1F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for</w:t>
      </w:r>
      <w:r w:rsidRPr="004F0391">
        <w:rPr>
          <w:rFonts w:asciiTheme="minorHAnsi" w:eastAsia="Book Antiqua" w:hAnsiTheme="minorHAnsi" w:cstheme="minorHAnsi"/>
          <w:color w:val="221F1F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easy  </w:t>
      </w:r>
      <w:r w:rsidRPr="004F0391">
        <w:rPr>
          <w:rFonts w:asciiTheme="minorHAnsi" w:eastAsia="Book Antiqua" w:hAnsiTheme="minorHAnsi" w:cstheme="minorHAnsi"/>
          <w:color w:val="221F1F"/>
          <w:w w:val="105"/>
          <w:sz w:val="22"/>
          <w:szCs w:val="22"/>
        </w:rPr>
        <w:t xml:space="preserve">use.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Some 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of  the </w:t>
      </w:r>
      <w:r w:rsidRPr="004F0391">
        <w:rPr>
          <w:rFonts w:asciiTheme="minorHAnsi" w:eastAsia="Book Antiqua" w:hAnsiTheme="minorHAnsi" w:cstheme="minorHAnsi"/>
          <w:color w:val="221F1F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stronger </w:t>
      </w:r>
      <w:r w:rsidRPr="004F0391">
        <w:rPr>
          <w:rFonts w:asciiTheme="minorHAnsi" w:eastAsia="Book Antiqua" w:hAnsiTheme="minorHAnsi" w:cstheme="minorHAnsi"/>
          <w:color w:val="221F1F"/>
          <w:spacing w:val="4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5"/>
          <w:sz w:val="22"/>
          <w:szCs w:val="22"/>
        </w:rPr>
        <w:t xml:space="preserve">resumes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Laramee</w:t>
      </w:r>
      <w:r w:rsidRPr="004F0391">
        <w:rPr>
          <w:rFonts w:asciiTheme="minorHAnsi" w:eastAsia="Book Antiqua" w:hAnsiTheme="minorHAnsi" w:cstheme="minorHAnsi"/>
          <w:color w:val="221F1F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has</w:t>
      </w:r>
      <w:r w:rsidRPr="004F0391">
        <w:rPr>
          <w:rFonts w:asciiTheme="minorHAnsi" w:eastAsia="Book Antiqua" w:hAnsiTheme="minorHAnsi" w:cstheme="minorHAnsi"/>
          <w:color w:val="221F1F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seen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when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recruiting</w:t>
      </w:r>
      <w:r w:rsidRPr="004F0391">
        <w:rPr>
          <w:rFonts w:asciiTheme="minorHAnsi" w:eastAsia="Book Antiqua" w:hAnsiTheme="minorHAnsi" w:cstheme="minorHAnsi"/>
          <w:color w:val="221F1F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for management </w:t>
      </w:r>
      <w:r w:rsidRPr="004F0391">
        <w:rPr>
          <w:rFonts w:asciiTheme="minorHAnsi" w:eastAsia="Book Antiqua" w:hAnsiTheme="minorHAnsi" w:cstheme="minorHAnsi"/>
          <w:color w:val="221F1F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positions  have</w:t>
      </w:r>
      <w:r w:rsidRPr="004F0391">
        <w:rPr>
          <w:rFonts w:asciiTheme="minorHAnsi" w:eastAsia="Book Antiqua" w:hAnsiTheme="minorHAnsi" w:cstheme="minorHAnsi"/>
          <w:color w:val="221F1F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3"/>
          <w:sz w:val="22"/>
          <w:szCs w:val="22"/>
        </w:rPr>
        <w:t xml:space="preserve">been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those</w:t>
      </w:r>
      <w:r w:rsidRPr="004F0391">
        <w:rPr>
          <w:rFonts w:asciiTheme="minorHAnsi" w:eastAsia="Book Antiqua" w:hAnsiTheme="minorHAnsi" w:cstheme="minorHAnsi"/>
          <w:color w:val="221F1F"/>
          <w:spacing w:val="4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that 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have</w:t>
      </w:r>
      <w:r w:rsidRPr="004F0391">
        <w:rPr>
          <w:rFonts w:asciiTheme="minorHAnsi" w:eastAsia="Book Antiqua" w:hAnsiTheme="minorHAnsi" w:cstheme="minorHAnsi"/>
          <w:color w:val="221F1F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bulleted </w:t>
      </w:r>
      <w:r w:rsidRPr="004F0391">
        <w:rPr>
          <w:rFonts w:asciiTheme="minorHAnsi" w:eastAsia="Book Antiqua" w:hAnsiTheme="minorHAnsi" w:cstheme="minorHAnsi"/>
          <w:color w:val="221F1F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3"/>
          <w:sz w:val="22"/>
          <w:szCs w:val="22"/>
        </w:rPr>
        <w:t xml:space="preserve">summary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of</w:t>
      </w:r>
      <w:r w:rsidRPr="004F0391">
        <w:rPr>
          <w:rFonts w:asciiTheme="minorHAnsi" w:eastAsia="Book Antiqua" w:hAnsiTheme="minorHAnsi" w:cstheme="minorHAnsi"/>
          <w:color w:val="221F1F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skills 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at 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color w:val="221F1F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top</w:t>
      </w:r>
      <w:r w:rsidRPr="004F0391">
        <w:rPr>
          <w:rFonts w:asciiTheme="minorHAnsi" w:eastAsia="Book Antiqua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of</w:t>
      </w:r>
      <w:r w:rsidRPr="004F0391">
        <w:rPr>
          <w:rFonts w:asciiTheme="minorHAnsi" w:eastAsia="Book Antiqua" w:hAnsiTheme="minorHAnsi" w:cstheme="minorHAnsi"/>
          <w:color w:val="221F1F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a  resume, </w:t>
      </w:r>
      <w:r w:rsidRPr="004F0391">
        <w:rPr>
          <w:rFonts w:asciiTheme="minorHAnsi" w:eastAsia="Book Antiqua" w:hAnsiTheme="minorHAnsi" w:cstheme="minorHAnsi"/>
          <w:color w:val="221F1F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for example,</w:t>
      </w:r>
      <w:r w:rsidRPr="004F0391">
        <w:rPr>
          <w:rFonts w:asciiTheme="minorHAnsi" w:eastAsia="Book Antiqua" w:hAnsiTheme="minorHAnsi" w:cstheme="minorHAnsi"/>
          <w:color w:val="221F1F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“In-depth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comprehension</w:t>
      </w:r>
      <w:r w:rsidRPr="004F0391">
        <w:rPr>
          <w:rFonts w:asciiTheme="minorHAnsi" w:eastAsia="Book Antiqua" w:hAnsiTheme="minorHAnsi" w:cstheme="minorHAnsi"/>
          <w:color w:val="221F1F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of principles</w:t>
      </w:r>
      <w:r w:rsidRPr="004F0391">
        <w:rPr>
          <w:rFonts w:asciiTheme="minorHAnsi" w:eastAsia="Book Antiqua" w:hAnsiTheme="minorHAnsi" w:cstheme="minorHAnsi"/>
          <w:color w:val="221F1F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of nutrition,”</w:t>
      </w:r>
      <w:r w:rsidRPr="004F0391">
        <w:rPr>
          <w:rFonts w:asciiTheme="minorHAnsi" w:eastAsia="Book Antiqua" w:hAnsiTheme="minorHAnsi" w:cstheme="minorHAnsi"/>
          <w:color w:val="221F1F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“Demon- strated</w:t>
      </w:r>
      <w:r w:rsidRPr="004F0391">
        <w:rPr>
          <w:rFonts w:asciiTheme="minorHAnsi" w:eastAsia="Book Antiqua" w:hAnsiTheme="minorHAnsi" w:cstheme="minorHAnsi"/>
          <w:color w:val="221F1F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capability</w:t>
      </w:r>
      <w:r w:rsidRPr="004F0391">
        <w:rPr>
          <w:rFonts w:asciiTheme="minorHAnsi" w:eastAsia="Book Antiqua" w:hAnsiTheme="minorHAnsi" w:cstheme="minorHAnsi"/>
          <w:color w:val="221F1F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in customer</w:t>
      </w:r>
      <w:r w:rsidRPr="004F0391">
        <w:rPr>
          <w:rFonts w:asciiTheme="minorHAnsi" w:eastAsia="Book Antiqua" w:hAnsiTheme="minorHAnsi" w:cstheme="minorHAnsi"/>
          <w:color w:val="221F1F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6"/>
          <w:sz w:val="22"/>
          <w:szCs w:val="22"/>
        </w:rPr>
        <w:t xml:space="preserve">ser-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vice,”</w:t>
      </w:r>
      <w:r w:rsidRPr="004F0391">
        <w:rPr>
          <w:rFonts w:asciiTheme="minorHAnsi" w:eastAsia="Book Antiqua" w:hAnsiTheme="minorHAnsi" w:cstheme="minorHAnsi"/>
          <w:color w:val="221F1F"/>
          <w:spacing w:val="-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“Flexibility</w:t>
      </w:r>
      <w:r w:rsidRPr="004F0391">
        <w:rPr>
          <w:rFonts w:asciiTheme="minorHAnsi" w:eastAsia="Book Antiqua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to</w:t>
      </w:r>
      <w:r w:rsidRPr="004F0391">
        <w:rPr>
          <w:rFonts w:asciiTheme="minorHAnsi" w:eastAsia="Book Antiqua" w:hAnsiTheme="minorHAnsi" w:cstheme="minorHAnsi"/>
          <w:color w:val="221F1F"/>
          <w:spacing w:val="-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work</w:t>
      </w:r>
      <w:r w:rsidRPr="004F0391">
        <w:rPr>
          <w:rFonts w:asciiTheme="minorHAnsi" w:eastAsia="Book Antiqua" w:hAnsiTheme="minorHAnsi" w:cstheme="minorHAnsi"/>
          <w:color w:val="221F1F"/>
          <w:spacing w:val="-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alone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or as</w:t>
      </w:r>
      <w:r w:rsidRPr="004F0391">
        <w:rPr>
          <w:rFonts w:asciiTheme="minorHAnsi" w:eastAsia="Book Antiqua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team</w:t>
      </w:r>
      <w:r w:rsidRPr="004F0391">
        <w:rPr>
          <w:rFonts w:asciiTheme="minorHAnsi" w:eastAsia="Book Antiqua" w:hAnsiTheme="minorHAnsi" w:cstheme="minorHAnsi"/>
          <w:color w:val="221F1F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member”</w:t>
      </w:r>
      <w:r w:rsidRPr="004F0391">
        <w:rPr>
          <w:rFonts w:asciiTheme="minorHAnsi" w:eastAsia="Book Antiqua" w:hAnsiTheme="minorHAnsi" w:cstheme="minorHAnsi"/>
          <w:color w:val="221F1F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(see</w:t>
      </w:r>
      <w:r w:rsidRPr="004F0391">
        <w:rPr>
          <w:rFonts w:asciiTheme="minorHAnsi" w:eastAsia="Book Antiqua" w:hAnsiTheme="minorHAnsi" w:cstheme="minorHAnsi"/>
          <w:color w:val="221F1F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63"/>
          <w:sz w:val="22"/>
          <w:szCs w:val="22"/>
        </w:rPr>
        <w:t xml:space="preserve">Figure </w:t>
      </w:r>
      <w:r w:rsidRPr="004F0391">
        <w:rPr>
          <w:rFonts w:asciiTheme="minorHAnsi" w:eastAsia="Book Antiqua" w:hAnsiTheme="minorHAnsi" w:cstheme="minorHAnsi"/>
          <w:color w:val="000063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63"/>
          <w:w w:val="111"/>
          <w:sz w:val="22"/>
          <w:szCs w:val="22"/>
        </w:rPr>
        <w:t>1</w:t>
      </w:r>
      <w:r w:rsidRPr="004F0391">
        <w:rPr>
          <w:rFonts w:asciiTheme="minorHAnsi" w:eastAsia="Book Antiqua" w:hAnsiTheme="minorHAnsi" w:cstheme="minorHAnsi"/>
          <w:color w:val="000000"/>
          <w:w w:val="104"/>
          <w:sz w:val="22"/>
          <w:szCs w:val="22"/>
        </w:rPr>
        <w:t>).</w:t>
      </w:r>
    </w:p>
    <w:p w14:paraId="01CAA85A" w14:textId="77777777" w:rsidR="004452E3" w:rsidRPr="004F0391" w:rsidRDefault="004452E3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6A94715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18C7EC" w14:textId="77777777" w:rsidR="004452E3" w:rsidRPr="004F0391" w:rsidRDefault="004F0391">
      <w:pPr>
        <w:ind w:right="21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77"/>
          <w:sz w:val="22"/>
          <w:szCs w:val="22"/>
        </w:rPr>
        <w:t xml:space="preserve">BE </w:t>
      </w:r>
      <w:r w:rsidRPr="004F0391">
        <w:rPr>
          <w:rFonts w:asciiTheme="minorHAnsi" w:eastAsia="Arial" w:hAnsiTheme="minorHAnsi" w:cstheme="minorHAnsi"/>
          <w:b/>
          <w:spacing w:val="5"/>
          <w:w w:val="7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7"/>
          <w:sz w:val="22"/>
          <w:szCs w:val="22"/>
        </w:rPr>
        <w:t>SPECIFIC</w:t>
      </w:r>
    </w:p>
    <w:p w14:paraId="4CBA8AAA" w14:textId="77777777" w:rsidR="004452E3" w:rsidRPr="004F0391" w:rsidRDefault="004F0391">
      <w:pPr>
        <w:spacing w:before="41" w:line="200" w:lineRule="exact"/>
        <w:ind w:right="-2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z w:val="22"/>
          <w:szCs w:val="22"/>
        </w:rPr>
        <w:t>“Job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candidates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should use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4"/>
          <w:sz w:val="22"/>
          <w:szCs w:val="22"/>
        </w:rPr>
        <w:t xml:space="preserve">strong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verbs like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generate,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implement,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3"/>
          <w:sz w:val="22"/>
          <w:szCs w:val="22"/>
        </w:rPr>
        <w:t xml:space="preserve">en-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hance,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improve,”</w:t>
      </w:r>
      <w:r w:rsidRPr="004F0391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says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7"/>
          <w:sz w:val="22"/>
          <w:szCs w:val="22"/>
        </w:rPr>
        <w:t>Laramee.</w:t>
      </w:r>
    </w:p>
    <w:p w14:paraId="2B66851C" w14:textId="77777777" w:rsidR="004452E3" w:rsidRPr="004F0391" w:rsidRDefault="004F0391">
      <w:pPr>
        <w:spacing w:line="200" w:lineRule="exact"/>
        <w:ind w:right="-33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additio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actio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verbs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specificity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languag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als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necessary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 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espe-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ciall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tailorin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9"/>
          <w:sz w:val="22"/>
          <w:szCs w:val="22"/>
        </w:rPr>
        <w:t xml:space="preserve">all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mid-caree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-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thos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4"/>
          <w:sz w:val="22"/>
          <w:szCs w:val="22"/>
        </w:rPr>
        <w:t xml:space="preserve">in-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terviewe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thi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article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Mar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17"/>
          <w:sz w:val="22"/>
          <w:szCs w:val="22"/>
        </w:rPr>
        <w:t xml:space="preserve">Jane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Rogalski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MBA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RD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LDN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5"/>
          <w:sz w:val="22"/>
          <w:szCs w:val="22"/>
        </w:rPr>
        <w:t xml:space="preserve">manager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f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clinica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nutritio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10"/>
          <w:sz w:val="22"/>
          <w:szCs w:val="22"/>
        </w:rPr>
        <w:t xml:space="preserve">Baystate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Medica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Cente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Springfield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MA, 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chai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Clinica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4"/>
          <w:sz w:val="22"/>
          <w:szCs w:val="22"/>
        </w:rPr>
        <w:t xml:space="preserve">Nutri-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Managemen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dieteti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5"/>
          <w:sz w:val="22"/>
          <w:szCs w:val="22"/>
        </w:rPr>
        <w:t xml:space="preserve">practice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group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look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detail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pain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clea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pictur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f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RD’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1"/>
          <w:sz w:val="22"/>
          <w:szCs w:val="22"/>
        </w:rPr>
        <w:t xml:space="preserve">previous </w:t>
      </w:r>
      <w:r w:rsidRPr="004F0391">
        <w:rPr>
          <w:rFonts w:asciiTheme="minorHAnsi" w:eastAsia="Book Antiqua" w:hAnsiTheme="minorHAnsi" w:cstheme="minorHAnsi"/>
          <w:spacing w:val="4"/>
          <w:w w:val="101"/>
          <w:sz w:val="22"/>
          <w:szCs w:val="22"/>
        </w:rPr>
        <w:t>employment.</w:t>
      </w:r>
    </w:p>
    <w:p w14:paraId="170D457C" w14:textId="77777777" w:rsidR="004452E3" w:rsidRPr="004F0391" w:rsidRDefault="004F0391">
      <w:pPr>
        <w:spacing w:line="200" w:lineRule="exact"/>
        <w:ind w:right="-25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“Word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like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pacing w:val="-4"/>
          <w:w w:val="113"/>
          <w:sz w:val="22"/>
          <w:szCs w:val="22"/>
        </w:rPr>
        <w:t>assesse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d</w:t>
      </w:r>
      <w:r w:rsidRPr="004F0391">
        <w:rPr>
          <w:rFonts w:asciiTheme="minorHAnsi" w:hAnsiTheme="minorHAnsi" w:cstheme="minorHAnsi"/>
          <w:i/>
          <w:spacing w:val="10"/>
          <w:w w:val="1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pacing w:val="-4"/>
          <w:w w:val="113"/>
          <w:sz w:val="22"/>
          <w:szCs w:val="22"/>
        </w:rPr>
        <w:t>patien</w:t>
      </w:r>
      <w:r w:rsidRPr="004F0391">
        <w:rPr>
          <w:rFonts w:asciiTheme="minorHAnsi" w:hAnsiTheme="minorHAnsi" w:cstheme="minorHAnsi"/>
          <w:i/>
          <w:w w:val="113"/>
          <w:sz w:val="22"/>
          <w:szCs w:val="22"/>
        </w:rPr>
        <w:t>t</w:t>
      </w:r>
      <w:r w:rsidRPr="004F0391">
        <w:rPr>
          <w:rFonts w:asciiTheme="minorHAnsi" w:hAnsiTheme="minorHAnsi" w:cstheme="minorHAnsi"/>
          <w:i/>
          <w:spacing w:val="37"/>
          <w:w w:val="11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pacing w:val="-4"/>
          <w:w w:val="112"/>
          <w:sz w:val="22"/>
          <w:szCs w:val="22"/>
        </w:rPr>
        <w:t xml:space="preserve">needs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won’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muc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describ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typ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of patien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typ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facility,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”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say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Ro- galski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“I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clinica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expec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to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word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describ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involvement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nutritio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ris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k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patients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>like</w:t>
      </w:r>
    </w:p>
    <w:p w14:paraId="732F765E" w14:textId="77777777" w:rsidR="004452E3" w:rsidRPr="004F0391" w:rsidRDefault="004F0391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br w:type="column"/>
      </w:r>
    </w:p>
    <w:p w14:paraId="7EDCE98F" w14:textId="77777777" w:rsidR="004452E3" w:rsidRPr="004F0391" w:rsidRDefault="004F0391">
      <w:pPr>
        <w:spacing w:line="200" w:lineRule="exact"/>
        <w:ind w:right="7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percentag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hAnsiTheme="minorHAnsi" w:cstheme="minorHAnsi"/>
          <w:i/>
          <w:spacing w:val="-4"/>
          <w:sz w:val="22"/>
          <w:szCs w:val="22"/>
        </w:rPr>
        <w:t>tub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4F0391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pacing w:val="-4"/>
          <w:w w:val="112"/>
          <w:sz w:val="22"/>
          <w:szCs w:val="22"/>
        </w:rPr>
        <w:t>feedin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g</w:t>
      </w:r>
      <w:r w:rsidRPr="004F0391">
        <w:rPr>
          <w:rFonts w:asciiTheme="minorHAnsi" w:hAnsiTheme="minorHAnsi" w:cstheme="minorHAnsi"/>
          <w:i/>
          <w:spacing w:val="8"/>
          <w:w w:val="1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percentage </w:t>
      </w:r>
      <w:r w:rsidRPr="004F0391">
        <w:rPr>
          <w:rFonts w:asciiTheme="minorHAnsi" w:hAnsiTheme="minorHAnsi" w:cstheme="minorHAnsi"/>
          <w:i/>
          <w:spacing w:val="-4"/>
          <w:sz w:val="22"/>
          <w:szCs w:val="22"/>
        </w:rPr>
        <w:t>tota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4F039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pacing w:val="-5"/>
          <w:w w:val="115"/>
          <w:sz w:val="22"/>
          <w:szCs w:val="22"/>
        </w:rPr>
        <w:t>parentera</w:t>
      </w:r>
      <w:r w:rsidRPr="004F0391">
        <w:rPr>
          <w:rFonts w:asciiTheme="minorHAnsi" w:hAnsiTheme="minorHAnsi" w:cstheme="minorHAnsi"/>
          <w:i/>
          <w:w w:val="115"/>
          <w:sz w:val="22"/>
          <w:szCs w:val="22"/>
        </w:rPr>
        <w:t>l</w:t>
      </w:r>
      <w:r w:rsidRPr="004F0391">
        <w:rPr>
          <w:rFonts w:asciiTheme="minorHAnsi" w:hAnsiTheme="minorHAnsi" w:cstheme="minorHAnsi"/>
          <w:i/>
          <w:spacing w:val="-7"/>
          <w:w w:val="115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pacing w:val="-5"/>
          <w:w w:val="115"/>
          <w:sz w:val="22"/>
          <w:szCs w:val="22"/>
        </w:rPr>
        <w:t>nutrition</w:t>
      </w:r>
      <w:r w:rsidRPr="004F0391">
        <w:rPr>
          <w:rFonts w:asciiTheme="minorHAnsi" w:eastAsia="Book Antiqua" w:hAnsiTheme="minorHAnsi" w:cstheme="minorHAnsi"/>
          <w:w w:val="115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26"/>
          <w:w w:val="1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needs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heavie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emphasi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diagnostic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skills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”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(se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63"/>
          <w:spacing w:val="-4"/>
          <w:sz w:val="22"/>
          <w:szCs w:val="22"/>
        </w:rPr>
        <w:t>Figur</w:t>
      </w:r>
      <w:r w:rsidRPr="004F0391">
        <w:rPr>
          <w:rFonts w:asciiTheme="minorHAnsi" w:eastAsia="Book Antiqua" w:hAnsiTheme="minorHAnsi" w:cstheme="minorHAnsi"/>
          <w:color w:val="000063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63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63"/>
          <w:spacing w:val="-4"/>
          <w:sz w:val="22"/>
          <w:szCs w:val="22"/>
        </w:rPr>
        <w:t>1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)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color w:val="000000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Clinician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000000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inpatien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environmen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1"/>
          <w:sz w:val="22"/>
          <w:szCs w:val="22"/>
        </w:rPr>
        <w:t xml:space="preserve">specify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whethe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worke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000000"/>
          <w:spacing w:val="-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000000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000000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7"/>
          <w:sz w:val="22"/>
          <w:szCs w:val="22"/>
        </w:rPr>
        <w:t xml:space="preserve">trauma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center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000000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teachin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color w:val="000000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hospital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000000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r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commu- nit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hospita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000000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leve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000000"/>
          <w:spacing w:val="-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patien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2"/>
          <w:sz w:val="22"/>
          <w:szCs w:val="22"/>
        </w:rPr>
        <w:t xml:space="preserve">nu-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tritio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color w:val="000000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acuit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y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wil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000000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var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color w:val="000000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typ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 xml:space="preserve">of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7"/>
          <w:sz w:val="22"/>
          <w:szCs w:val="22"/>
        </w:rPr>
        <w:t>institution</w:t>
      </w:r>
      <w:r w:rsidRPr="004F0391">
        <w:rPr>
          <w:rFonts w:asciiTheme="minorHAnsi" w:eastAsia="Book Antiqua" w:hAnsiTheme="minorHAnsi" w:cstheme="minorHAnsi"/>
          <w:color w:val="000000"/>
          <w:w w:val="107"/>
          <w:sz w:val="22"/>
          <w:szCs w:val="22"/>
        </w:rPr>
        <w:t xml:space="preserve">,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say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color w:val="000000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Rogalski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color w:val="000000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000000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4"/>
          <w:sz w:val="22"/>
          <w:szCs w:val="22"/>
        </w:rPr>
        <w:t xml:space="preserve">clini-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cian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000000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outpatien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3"/>
          <w:sz w:val="22"/>
          <w:szCs w:val="22"/>
        </w:rPr>
        <w:t xml:space="preserve">environment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woul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wis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includ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specifi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color w:val="000000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coun- selin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color w:val="000000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skills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suc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color w:val="000000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motivationa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color w:val="000000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4"/>
          <w:sz w:val="22"/>
          <w:szCs w:val="22"/>
        </w:rPr>
        <w:t xml:space="preserve">in-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terviewing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000000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whe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workin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7"/>
          <w:sz w:val="22"/>
          <w:szCs w:val="22"/>
        </w:rPr>
        <w:t xml:space="preserve">clients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outsid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hospita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000000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3"/>
          <w:sz w:val="22"/>
          <w:szCs w:val="22"/>
        </w:rPr>
        <w:t>environment.</w:t>
      </w:r>
    </w:p>
    <w:p w14:paraId="7BF90510" w14:textId="77777777" w:rsidR="004452E3" w:rsidRPr="004F0391" w:rsidRDefault="004F0391">
      <w:pPr>
        <w:spacing w:line="200" w:lineRule="exact"/>
        <w:ind w:right="73" w:firstLine="180"/>
        <w:jc w:val="both"/>
        <w:rPr>
          <w:rFonts w:asciiTheme="minorHAnsi" w:eastAsia="Book Antiqua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720" w:bottom="280" w:left="740" w:header="720" w:footer="720" w:gutter="0"/>
          <w:cols w:num="3" w:space="720" w:equalWidth="0">
            <w:col w:w="3235" w:space="239"/>
            <w:col w:w="3125" w:space="235"/>
            <w:col w:w="3226"/>
          </w:cols>
        </w:sect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course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specificit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limite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to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clinica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dietitians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’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resumes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Publi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c </w:t>
      </w:r>
      <w:r w:rsidRPr="004F0391">
        <w:rPr>
          <w:rFonts w:asciiTheme="minorHAnsi" w:eastAsia="Book Antiqua" w:hAnsiTheme="minorHAnsi" w:cstheme="minorHAnsi"/>
          <w:spacing w:val="-7"/>
          <w:w w:val="108"/>
          <w:sz w:val="22"/>
          <w:szCs w:val="22"/>
        </w:rPr>
        <w:t xml:space="preserve">health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communit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dietitian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want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provid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specifi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demographic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about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communitie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served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pas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alon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measurable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achievement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thos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communities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publi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c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healt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 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>nutritionis</w:t>
      </w:r>
      <w:r w:rsidRPr="004F0391">
        <w:rPr>
          <w:rFonts w:asciiTheme="minorHAnsi" w:eastAsia="Book Antiqua" w:hAnsiTheme="minorHAnsi" w:cstheme="minorHAnsi"/>
          <w:w w:val="107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2"/>
          <w:w w:val="10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also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includ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knowledge 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experienc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population-based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nutritio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>interventions</w:t>
      </w:r>
      <w:r w:rsidRPr="004F0391">
        <w:rPr>
          <w:rFonts w:asciiTheme="minorHAnsi" w:eastAsia="Book Antiqua" w:hAnsiTheme="minorHAnsi" w:cstheme="minorHAnsi"/>
          <w:w w:val="105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"/>
          <w:w w:val="10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communit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or- ganizin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mobilizing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breastfeeding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educatio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promotion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 xml:space="preserve">familiar-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government-sponsore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pro- gram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C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(Specia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Supple-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menta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Nutritio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Progra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m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Women, Infants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Children)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working 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schoo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environmen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to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lis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experienc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familiarit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fed- era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stat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nutritio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standard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such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thos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Nationa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School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Lunc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Program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.  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School-base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dieti-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tian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als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addres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po- tentia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>responsibilitie</w:t>
      </w:r>
      <w:r w:rsidRPr="004F0391">
        <w:rPr>
          <w:rFonts w:asciiTheme="minorHAnsi" w:eastAsia="Book Antiqua" w:hAnsiTheme="minorHAnsi" w:cstheme="minorHAnsi"/>
          <w:w w:val="105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includin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par-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ticipatin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qualit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>initiative</w:t>
      </w:r>
      <w:r w:rsidRPr="004F0391">
        <w:rPr>
          <w:rFonts w:asciiTheme="minorHAnsi" w:eastAsia="Book Antiqua" w:hAnsiTheme="minorHAnsi" w:cstheme="minorHAnsi"/>
          <w:w w:val="107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gatherin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analyzin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evalu-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improv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outcomes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developing 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coordinatin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effort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-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food- servic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staf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orde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promot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 xml:space="preserve">nutri-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health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eating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analyzing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menu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recipe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nutritiona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ade-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quacy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workin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informa-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technolog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developin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health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technologie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showcase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experienc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workin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with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a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managemen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system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knowl- edg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law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regulation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protecting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healt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securit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privac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(</w:t>
      </w:r>
      <w:r w:rsidRPr="004F0391">
        <w:rPr>
          <w:rFonts w:asciiTheme="minorHAnsi" w:eastAsia="Book Antiqua" w:hAnsiTheme="minorHAnsi" w:cstheme="minorHAnsi"/>
          <w:color w:val="000063"/>
          <w:spacing w:val="-4"/>
          <w:w w:val="106"/>
          <w:sz w:val="22"/>
          <w:szCs w:val="22"/>
        </w:rPr>
        <w:t xml:space="preserve">Fig- </w:t>
      </w:r>
      <w:r w:rsidRPr="004F0391">
        <w:rPr>
          <w:rFonts w:asciiTheme="minorHAnsi" w:eastAsia="Book Antiqua" w:hAnsiTheme="minorHAnsi" w:cstheme="minorHAnsi"/>
          <w:color w:val="000063"/>
          <w:spacing w:val="-4"/>
          <w:sz w:val="22"/>
          <w:szCs w:val="22"/>
        </w:rPr>
        <w:t>ur</w:t>
      </w:r>
      <w:r w:rsidRPr="004F0391">
        <w:rPr>
          <w:rFonts w:asciiTheme="minorHAnsi" w:eastAsia="Book Antiqua" w:hAnsiTheme="minorHAnsi" w:cstheme="minorHAnsi"/>
          <w:color w:val="000063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63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63"/>
          <w:spacing w:val="-4"/>
          <w:w w:val="111"/>
          <w:sz w:val="22"/>
          <w:szCs w:val="22"/>
        </w:rPr>
        <w:t>2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4"/>
          <w:sz w:val="22"/>
          <w:szCs w:val="22"/>
        </w:rPr>
        <w:t>).</w:t>
      </w:r>
    </w:p>
    <w:p w14:paraId="1B44293B" w14:textId="0E9DF4B9" w:rsidR="004452E3" w:rsidRPr="004F0391" w:rsidRDefault="004452E3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0EE7E00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647700" w14:textId="77777777" w:rsidR="004452E3" w:rsidRPr="004F0391" w:rsidRDefault="004F0391">
      <w:pPr>
        <w:spacing w:before="35"/>
        <w:ind w:left="113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720" w:bottom="280" w:left="740" w:header="720" w:footer="720" w:gutter="0"/>
          <w:cols w:space="720"/>
        </w:sectPr>
      </w:pPr>
      <w:r w:rsidRPr="004F0391">
        <w:rPr>
          <w:rFonts w:asciiTheme="minorHAnsi" w:eastAsia="Book Antiqua" w:hAnsiTheme="minorHAnsi" w:cstheme="minorHAnsi"/>
          <w:sz w:val="22"/>
          <w:szCs w:val="22"/>
        </w:rPr>
        <w:t>©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 xml:space="preserve">2010 </w:t>
      </w:r>
      <w:r w:rsidRPr="004F039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by</w:t>
      </w:r>
      <w:r w:rsidRPr="004F0391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sz w:val="22"/>
          <w:szCs w:val="22"/>
        </w:rPr>
        <w:t>the</w:t>
      </w:r>
      <w:r w:rsidRPr="004F0391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American</w:t>
      </w:r>
      <w:r w:rsidRPr="004F0391">
        <w:rPr>
          <w:rFonts w:asciiTheme="minorHAnsi" w:hAnsiTheme="minorHAnsi" w:cstheme="minorHAnsi"/>
          <w:i/>
          <w:spacing w:val="17"/>
          <w:w w:val="1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Dietetic</w:t>
      </w:r>
      <w:r w:rsidRPr="004F0391">
        <w:rPr>
          <w:rFonts w:asciiTheme="minorHAnsi" w:hAnsiTheme="minorHAnsi" w:cstheme="minorHAnsi"/>
          <w:i/>
          <w:spacing w:val="-9"/>
          <w:w w:val="11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>Association</w:t>
      </w:r>
      <w:r w:rsidRPr="004F0391">
        <w:rPr>
          <w:rFonts w:asciiTheme="minorHAnsi" w:hAnsiTheme="minorHAnsi" w:cstheme="minorHAnsi"/>
          <w:i/>
          <w:w w:val="112"/>
          <w:sz w:val="22"/>
          <w:szCs w:val="22"/>
        </w:rPr>
        <w:t xml:space="preserve">                                                     </w:t>
      </w:r>
      <w:r w:rsidRPr="004F0391">
        <w:rPr>
          <w:rFonts w:asciiTheme="minorHAnsi" w:hAnsiTheme="minorHAnsi" w:cstheme="minorHAnsi"/>
          <w:i/>
          <w:spacing w:val="4"/>
          <w:w w:val="1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Journal</w:t>
      </w:r>
      <w:r w:rsidRPr="004F0391">
        <w:rPr>
          <w:rFonts w:asciiTheme="minorHAnsi" w:eastAsia="Arial" w:hAnsiTheme="minorHAnsi" w:cstheme="minorHAnsi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6"/>
          <w:sz w:val="22"/>
          <w:szCs w:val="22"/>
        </w:rPr>
        <w:t xml:space="preserve">the </w:t>
      </w:r>
      <w:r w:rsidRPr="004F0391">
        <w:rPr>
          <w:rFonts w:asciiTheme="minorHAnsi" w:eastAsia="Arial" w:hAnsiTheme="minorHAnsi" w:cstheme="minorHAnsi"/>
          <w:spacing w:val="1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6"/>
          <w:sz w:val="22"/>
          <w:szCs w:val="22"/>
        </w:rPr>
        <w:t>AMERICAN</w:t>
      </w:r>
      <w:r w:rsidRPr="004F0391">
        <w:rPr>
          <w:rFonts w:asciiTheme="minorHAnsi" w:eastAsia="Arial" w:hAnsiTheme="minorHAnsi" w:cstheme="minorHAnsi"/>
          <w:spacing w:val="11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6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-2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6"/>
          <w:sz w:val="22"/>
          <w:szCs w:val="22"/>
        </w:rPr>
        <w:t xml:space="preserve">ASSOCIATION     </w:t>
      </w:r>
      <w:r w:rsidRPr="004F0391">
        <w:rPr>
          <w:rFonts w:asciiTheme="minorHAnsi" w:eastAsia="Arial" w:hAnsiTheme="minorHAnsi" w:cstheme="minorHAnsi"/>
          <w:spacing w:val="16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353</w:t>
      </w:r>
    </w:p>
    <w:p w14:paraId="41363343" w14:textId="77777777" w:rsidR="004452E3" w:rsidRPr="004F0391" w:rsidRDefault="004F0391">
      <w:pPr>
        <w:spacing w:before="60" w:line="30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lastRenderedPageBreak/>
        <w:t>BUSINESS</w:t>
      </w:r>
      <w:r w:rsidRPr="004F0391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DIETETICS</w:t>
      </w:r>
    </w:p>
    <w:p w14:paraId="57595958" w14:textId="77777777" w:rsidR="004452E3" w:rsidRPr="004F0391" w:rsidRDefault="004452E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9C5742A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063803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9FB33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417704" w14:textId="77777777" w:rsidR="004F0391" w:rsidRPr="004F0391" w:rsidRDefault="004F0391">
      <w:pPr>
        <w:spacing w:line="180" w:lineRule="exact"/>
        <w:ind w:left="3618" w:right="3165"/>
        <w:jc w:val="center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Timur Stevenson</w:t>
      </w:r>
    </w:p>
    <w:p w14:paraId="1E0BC2DC" w14:textId="0236BEC7" w:rsidR="004452E3" w:rsidRPr="004F0391" w:rsidRDefault="004F0391">
      <w:pPr>
        <w:spacing w:line="180" w:lineRule="exact"/>
        <w:ind w:left="3618" w:right="31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321</w:t>
      </w:r>
      <w:r w:rsidRPr="004F0391">
        <w:rPr>
          <w:rFonts w:asciiTheme="minorHAnsi" w:eastAsia="Arial" w:hAnsiTheme="minorHAnsi" w:cstheme="minorHAnsi"/>
          <w:spacing w:val="3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South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Street,</w:t>
      </w:r>
      <w:r w:rsidRPr="004F0391">
        <w:rPr>
          <w:rFonts w:asciiTheme="minorHAnsi" w:eastAsia="Arial" w:hAnsiTheme="minorHAnsi" w:cstheme="minorHAnsi"/>
          <w:spacing w:val="3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Someplace,</w:t>
      </w:r>
      <w:r w:rsidRPr="004F0391">
        <w:rPr>
          <w:rFonts w:asciiTheme="minorHAnsi" w:eastAsia="Arial" w:hAnsiTheme="minorHAnsi" w:cstheme="minorHAnsi"/>
          <w:spacing w:val="2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 xml:space="preserve">PA </w:t>
      </w:r>
      <w:r w:rsidRPr="004F0391">
        <w:rPr>
          <w:rFonts w:asciiTheme="minorHAnsi" w:eastAsia="Arial" w:hAnsiTheme="minorHAnsi" w:cstheme="minorHAnsi"/>
          <w:w w:val="86"/>
          <w:sz w:val="22"/>
          <w:szCs w:val="22"/>
        </w:rPr>
        <w:t>43210</w:t>
      </w:r>
    </w:p>
    <w:p w14:paraId="443F3AFA" w14:textId="3ADAA49F" w:rsidR="004452E3" w:rsidRPr="004F0391" w:rsidRDefault="004F0391">
      <w:pPr>
        <w:spacing w:before="2" w:line="200" w:lineRule="exact"/>
        <w:ind w:left="3719" w:right="326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7"/>
          <w:sz w:val="22"/>
          <w:szCs w:val="22"/>
        </w:rPr>
        <w:t>H:</w:t>
      </w:r>
      <w:r w:rsidRPr="004F0391">
        <w:rPr>
          <w:rFonts w:asciiTheme="minorHAnsi" w:eastAsia="Arial" w:hAnsiTheme="minorHAnsi" w:cstheme="minorHAnsi"/>
          <w:spacing w:val="-1"/>
          <w:w w:val="8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7"/>
          <w:sz w:val="22"/>
          <w:szCs w:val="22"/>
        </w:rPr>
        <w:t>(098)</w:t>
      </w:r>
      <w:r w:rsidRPr="004F0391">
        <w:rPr>
          <w:rFonts w:asciiTheme="minorHAnsi" w:eastAsia="Arial" w:hAnsiTheme="minorHAnsi" w:cstheme="minorHAnsi"/>
          <w:spacing w:val="-5"/>
          <w:w w:val="8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7"/>
          <w:sz w:val="22"/>
          <w:szCs w:val="22"/>
        </w:rPr>
        <w:t>765-4321</w:t>
      </w:r>
      <w:r w:rsidRPr="004F0391">
        <w:rPr>
          <w:rFonts w:asciiTheme="minorHAnsi" w:eastAsia="Arial" w:hAnsiTheme="minorHAnsi" w:cstheme="minorHAnsi"/>
          <w:spacing w:val="16"/>
          <w:w w:val="87"/>
          <w:sz w:val="22"/>
          <w:szCs w:val="22"/>
        </w:rPr>
        <w:t xml:space="preserve"> </w:t>
      </w:r>
      <w:hyperlink r:id="rId5">
        <w:r w:rsidRPr="004F0391">
          <w:rPr>
            <w:rFonts w:asciiTheme="minorHAnsi" w:eastAsia="Arial" w:hAnsiTheme="minorHAnsi" w:cstheme="minorHAnsi"/>
            <w:w w:val="87"/>
            <w:sz w:val="22"/>
            <w:szCs w:val="22"/>
          </w:rPr>
          <w:t>C:</w:t>
        </w:r>
        <w:r w:rsidRPr="004F0391">
          <w:rPr>
            <w:rFonts w:asciiTheme="minorHAnsi" w:eastAsia="Arial" w:hAnsiTheme="minorHAnsi" w:cstheme="minorHAnsi"/>
            <w:spacing w:val="-5"/>
            <w:w w:val="87"/>
            <w:sz w:val="22"/>
            <w:szCs w:val="22"/>
          </w:rPr>
          <w:t xml:space="preserve"> </w:t>
        </w:r>
        <w:r w:rsidRPr="004F0391">
          <w:rPr>
            <w:rFonts w:asciiTheme="minorHAnsi" w:eastAsia="Arial" w:hAnsiTheme="minorHAnsi" w:cstheme="minorHAnsi"/>
            <w:w w:val="87"/>
            <w:sz w:val="22"/>
            <w:szCs w:val="22"/>
          </w:rPr>
          <w:t>(123)</w:t>
        </w:r>
        <w:r w:rsidRPr="004F0391">
          <w:rPr>
            <w:rFonts w:asciiTheme="minorHAnsi" w:eastAsia="Arial" w:hAnsiTheme="minorHAnsi" w:cstheme="minorHAnsi"/>
            <w:spacing w:val="-5"/>
            <w:w w:val="87"/>
            <w:sz w:val="22"/>
            <w:szCs w:val="22"/>
          </w:rPr>
          <w:t xml:space="preserve"> </w:t>
        </w:r>
        <w:r w:rsidRPr="004F0391">
          <w:rPr>
            <w:rFonts w:asciiTheme="minorHAnsi" w:eastAsia="Arial" w:hAnsiTheme="minorHAnsi" w:cstheme="minorHAnsi"/>
            <w:w w:val="87"/>
            <w:sz w:val="22"/>
            <w:szCs w:val="22"/>
          </w:rPr>
          <w:t>346-7890</w:t>
        </w:r>
      </w:hyperlink>
      <w:r w:rsidRPr="004F0391">
        <w:rPr>
          <w:rFonts w:asciiTheme="minorHAnsi" w:eastAsia="Arial" w:hAnsiTheme="minorHAnsi" w:cstheme="minorHAnsi"/>
          <w:w w:val="87"/>
          <w:sz w:val="22"/>
          <w:szCs w:val="22"/>
        </w:rPr>
        <w:t xml:space="preserve"> </w:t>
      </w:r>
      <w:hyperlink r:id="rId6" w:history="1">
        <w:r w:rsidRPr="004F0391">
          <w:rPr>
            <w:rStyle w:val="Hyperlink"/>
            <w:rFonts w:asciiTheme="minorHAnsi" w:eastAsia="Arial" w:hAnsiTheme="minorHAnsi" w:cstheme="minorHAnsi"/>
            <w:w w:val="83"/>
            <w:sz w:val="22"/>
            <w:szCs w:val="22"/>
          </w:rPr>
          <w:t>timur@gmail.com</w:t>
        </w:r>
      </w:hyperlink>
    </w:p>
    <w:p w14:paraId="48C6667B" w14:textId="77777777" w:rsidR="004452E3" w:rsidRPr="004F0391" w:rsidRDefault="004452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E565878" w14:textId="77777777" w:rsidR="004452E3" w:rsidRPr="004F0391" w:rsidRDefault="004F0391">
      <w:pPr>
        <w:ind w:left="52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Skills</w:t>
      </w:r>
      <w:r w:rsidRPr="004F0391">
        <w:rPr>
          <w:rFonts w:asciiTheme="minorHAnsi" w:eastAsia="Arial" w:hAnsiTheme="minorHAnsi" w:cstheme="minorHAnsi"/>
          <w:b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Summary</w:t>
      </w:r>
    </w:p>
    <w:p w14:paraId="518CE0FD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Critical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thinking</w:t>
      </w:r>
      <w:r w:rsidRPr="004F0391">
        <w:rPr>
          <w:rFonts w:asciiTheme="minorHAnsi" w:eastAsia="Arial" w:hAnsiTheme="minorHAnsi" w:cstheme="minorHAnsi"/>
          <w:spacing w:val="30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integrate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facts,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informed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opinions,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active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listening,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observations.</w:t>
      </w:r>
    </w:p>
    <w:p w14:paraId="24A02B3E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Decision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making,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problem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solving,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collaboration.</w:t>
      </w:r>
    </w:p>
    <w:p w14:paraId="2FA7C17E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Medical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therapy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counseling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individuals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adult</w:t>
      </w:r>
      <w:r w:rsidRPr="004F0391">
        <w:rPr>
          <w:rFonts w:asciiTheme="minorHAnsi" w:eastAsia="Arial" w:hAnsiTheme="minorHAnsi" w:cstheme="minorHAnsi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pediatric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diabetes.</w:t>
      </w:r>
    </w:p>
    <w:p w14:paraId="51B6BBB0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Instructor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classes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diabetes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self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management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Type</w:t>
      </w:r>
      <w:r w:rsidRPr="004F0391">
        <w:rPr>
          <w:rFonts w:asciiTheme="minorHAnsi" w:eastAsia="Arial" w:hAnsiTheme="minorHAnsi" w:cstheme="minorHAnsi"/>
          <w:spacing w:val="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1</w:t>
      </w:r>
      <w:r w:rsidRPr="004F03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2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Type</w:t>
      </w:r>
      <w:r w:rsidRPr="004F0391">
        <w:rPr>
          <w:rFonts w:asciiTheme="minorHAnsi" w:eastAsia="Arial" w:hAnsiTheme="minorHAnsi" w:cstheme="minorHAnsi"/>
          <w:spacing w:val="1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2</w:t>
      </w:r>
      <w:r w:rsidRPr="004F03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diabetes.</w:t>
      </w:r>
    </w:p>
    <w:p w14:paraId="6A4B42A0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Strong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interpersonal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skills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establish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productive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working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relationships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multidisciplinary </w:t>
      </w:r>
      <w:r w:rsidRPr="004F0391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team</w:t>
      </w:r>
      <w:r w:rsidRPr="004F0391">
        <w:rPr>
          <w:rFonts w:asciiTheme="minorHAnsi" w:eastAsia="Arial" w:hAnsiTheme="minorHAnsi" w:cstheme="minorHAnsi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support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services.</w:t>
      </w:r>
    </w:p>
    <w:p w14:paraId="6447DF58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Communicate</w:t>
      </w:r>
      <w:r w:rsidRPr="004F0391">
        <w:rPr>
          <w:rFonts w:asciiTheme="minorHAnsi" w:eastAsia="Arial" w:hAnsiTheme="minorHAnsi" w:cstheme="minorHAnsi"/>
          <w:spacing w:val="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effectively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both</w:t>
      </w:r>
      <w:r w:rsidRPr="004F0391">
        <w:rPr>
          <w:rFonts w:asciiTheme="minorHAnsi" w:eastAsia="Arial" w:hAnsiTheme="minorHAnsi" w:cstheme="minorHAnsi"/>
          <w:spacing w:val="1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written</w:t>
      </w:r>
      <w:r w:rsidRPr="004F0391">
        <w:rPr>
          <w:rFonts w:asciiTheme="minorHAnsi" w:eastAsia="Arial" w:hAnsiTheme="minorHAnsi" w:cstheme="minorHAnsi"/>
          <w:spacing w:val="3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verbal</w:t>
      </w:r>
      <w:r w:rsidRPr="004F0391">
        <w:rPr>
          <w:rFonts w:asciiTheme="minorHAnsi" w:eastAsia="Arial" w:hAnsiTheme="minorHAnsi" w:cstheme="minorHAnsi"/>
          <w:spacing w:val="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form</w:t>
      </w:r>
      <w:r w:rsidRPr="004F0391">
        <w:rPr>
          <w:rFonts w:asciiTheme="minorHAnsi" w:eastAsia="Arial" w:hAnsiTheme="minorHAnsi" w:cstheme="minorHAnsi"/>
          <w:spacing w:val="25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patients,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public,</w:t>
      </w:r>
      <w:r w:rsidRPr="004F0391">
        <w:rPr>
          <w:rFonts w:asciiTheme="minorHAnsi" w:eastAsia="Arial" w:hAnsiTheme="minorHAnsi" w:cstheme="minorHAnsi"/>
          <w:spacing w:val="23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medical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staff,</w:t>
      </w:r>
      <w:r w:rsidRPr="004F0391">
        <w:rPr>
          <w:rFonts w:asciiTheme="minorHAnsi" w:eastAsia="Arial" w:hAnsiTheme="minorHAnsi" w:cstheme="minorHAnsi"/>
          <w:spacing w:val="26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physicians.</w:t>
      </w:r>
    </w:p>
    <w:p w14:paraId="34503066" w14:textId="77777777" w:rsidR="004452E3" w:rsidRPr="004F0391" w:rsidRDefault="004452E3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35D9572" w14:textId="77777777" w:rsidR="004452E3" w:rsidRPr="004F0391" w:rsidRDefault="004F0391">
      <w:pPr>
        <w:ind w:left="52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Professional</w:t>
      </w:r>
      <w:r w:rsidRPr="004F0391">
        <w:rPr>
          <w:rFonts w:asciiTheme="minorHAnsi" w:eastAsia="Arial" w:hAnsiTheme="minorHAnsi" w:cstheme="minorHAnsi"/>
          <w:b/>
          <w:spacing w:val="3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Experience</w:t>
      </w:r>
    </w:p>
    <w:p w14:paraId="383AE878" w14:textId="77777777" w:rsidR="004452E3" w:rsidRPr="004F0391" w:rsidRDefault="004F0391">
      <w:pPr>
        <w:spacing w:line="200" w:lineRule="exact"/>
        <w:ind w:left="52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7"/>
          <w:sz w:val="22"/>
          <w:szCs w:val="22"/>
        </w:rPr>
        <w:t>11/2005</w:t>
      </w:r>
      <w:r w:rsidRPr="004F0391">
        <w:rPr>
          <w:rFonts w:asciiTheme="minorHAnsi" w:eastAsia="Arial" w:hAnsiTheme="minorHAnsi" w:cstheme="minorHAnsi"/>
          <w:i/>
          <w:spacing w:val="16"/>
          <w:w w:val="8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4F039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0"/>
          <w:sz w:val="22"/>
          <w:szCs w:val="22"/>
        </w:rPr>
        <w:t>Present</w:t>
      </w:r>
      <w:r w:rsidRPr="004F0391">
        <w:rPr>
          <w:rFonts w:asciiTheme="minorHAnsi" w:eastAsia="Arial" w:hAnsiTheme="minorHAnsi" w:cstheme="minorHAnsi"/>
          <w:i/>
          <w:w w:val="80"/>
          <w:sz w:val="22"/>
          <w:szCs w:val="22"/>
        </w:rPr>
        <w:t xml:space="preserve">        </w:t>
      </w:r>
      <w:r w:rsidRPr="004F0391">
        <w:rPr>
          <w:rFonts w:asciiTheme="minorHAnsi" w:eastAsia="Arial" w:hAnsiTheme="minorHAnsi" w:cstheme="minorHAnsi"/>
          <w:i/>
          <w:spacing w:val="7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0"/>
          <w:sz w:val="22"/>
          <w:szCs w:val="22"/>
        </w:rPr>
        <w:t>Clinical</w:t>
      </w:r>
      <w:r w:rsidRPr="004F0391">
        <w:rPr>
          <w:rFonts w:asciiTheme="minorHAnsi" w:eastAsia="Arial" w:hAnsiTheme="minorHAnsi" w:cstheme="minorHAnsi"/>
          <w:i/>
          <w:spacing w:val="32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0"/>
          <w:sz w:val="22"/>
          <w:szCs w:val="22"/>
        </w:rPr>
        <w:t xml:space="preserve">Dietitian/Diabetes </w:t>
      </w:r>
      <w:r w:rsidRPr="004F0391">
        <w:rPr>
          <w:rFonts w:asciiTheme="minorHAnsi" w:eastAsia="Arial" w:hAnsiTheme="minorHAnsi" w:cstheme="minorHAnsi"/>
          <w:i/>
          <w:spacing w:val="22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0"/>
          <w:sz w:val="22"/>
          <w:szCs w:val="22"/>
        </w:rPr>
        <w:t xml:space="preserve">Educator        </w:t>
      </w:r>
      <w:r w:rsidRPr="004F0391">
        <w:rPr>
          <w:rFonts w:asciiTheme="minorHAnsi" w:eastAsia="Arial" w:hAnsiTheme="minorHAnsi" w:cstheme="minorHAnsi"/>
          <w:i/>
          <w:spacing w:val="8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0"/>
          <w:sz w:val="22"/>
          <w:szCs w:val="22"/>
        </w:rPr>
        <w:t>Medical</w:t>
      </w:r>
      <w:r w:rsidRPr="004F0391">
        <w:rPr>
          <w:rFonts w:asciiTheme="minorHAnsi" w:eastAsia="Arial" w:hAnsiTheme="minorHAnsi" w:cstheme="minorHAnsi"/>
          <w:i/>
          <w:spacing w:val="39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0"/>
          <w:sz w:val="22"/>
          <w:szCs w:val="22"/>
        </w:rPr>
        <w:t>Center,</w:t>
      </w:r>
      <w:r w:rsidRPr="004F0391">
        <w:rPr>
          <w:rFonts w:asciiTheme="minorHAnsi" w:eastAsia="Arial" w:hAnsiTheme="minorHAnsi" w:cstheme="minorHAnsi"/>
          <w:i/>
          <w:spacing w:val="2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0"/>
          <w:sz w:val="22"/>
          <w:szCs w:val="22"/>
        </w:rPr>
        <w:t>Somewhere,  PA</w:t>
      </w:r>
    </w:p>
    <w:p w14:paraId="46F503F5" w14:textId="77777777" w:rsidR="004452E3" w:rsidRPr="004F0391" w:rsidRDefault="004F0391">
      <w:pPr>
        <w:spacing w:before="2" w:line="200" w:lineRule="exact"/>
        <w:ind w:left="896" w:right="72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Conduct</w:t>
      </w:r>
      <w:r w:rsidRPr="004F0391">
        <w:rPr>
          <w:rFonts w:asciiTheme="minorHAnsi" w:eastAsia="Arial" w:hAnsiTheme="minorHAnsi" w:cstheme="minorHAnsi"/>
          <w:spacing w:val="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assessment</w:t>
      </w:r>
      <w:r w:rsidRPr="004F0391">
        <w:rPr>
          <w:rFonts w:asciiTheme="minorHAnsi" w:eastAsia="Arial" w:hAnsiTheme="minorHAnsi" w:cstheme="minorHAnsi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when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warranted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by</w:t>
      </w:r>
      <w:r w:rsidRPr="004F0391">
        <w:rPr>
          <w:rFonts w:asciiTheme="minorHAnsi" w:eastAsia="Arial" w:hAnsiTheme="minorHAnsi" w:cstheme="minorHAnsi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patient’s</w:t>
      </w:r>
      <w:r w:rsidRPr="004F0391">
        <w:rPr>
          <w:rFonts w:asciiTheme="minorHAnsi" w:eastAsia="Arial" w:hAnsiTheme="minorHAnsi" w:cstheme="minorHAnsi"/>
          <w:spacing w:val="3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needs</w:t>
      </w:r>
      <w:r w:rsidRPr="004F0391">
        <w:rPr>
          <w:rFonts w:asciiTheme="minorHAnsi" w:eastAsia="Arial" w:hAnsiTheme="minorHAnsi" w:cstheme="minorHAnsi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conditions.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Review</w:t>
      </w:r>
      <w:r w:rsidRPr="004F0391">
        <w:rPr>
          <w:rFonts w:asciiTheme="minorHAnsi" w:eastAsia="Arial" w:hAnsiTheme="minorHAnsi" w:cstheme="minorHAnsi"/>
          <w:spacing w:val="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dietary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intake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factors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that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 xml:space="preserve">affect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conditions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nutritional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risk.</w:t>
      </w:r>
      <w:r w:rsidRPr="004F0391">
        <w:rPr>
          <w:rFonts w:asciiTheme="minorHAnsi" w:eastAsia="Arial" w:hAnsiTheme="minorHAnsi" w:cstheme="minorHAnsi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Evaluate</w:t>
      </w:r>
      <w:r w:rsidRPr="004F0391">
        <w:rPr>
          <w:rFonts w:asciiTheme="minorHAnsi" w:eastAsia="Arial" w:hAnsiTheme="minorHAnsi" w:cstheme="minorHAnsi"/>
          <w:spacing w:val="-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disease</w:t>
      </w:r>
      <w:r w:rsidRPr="004F0391">
        <w:rPr>
          <w:rFonts w:asciiTheme="minorHAnsi" w:eastAsia="Arial" w:hAnsiTheme="minorHAnsi" w:cstheme="minorHAnsi"/>
          <w:spacing w:val="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conditions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nutrition-related </w:t>
      </w:r>
      <w:r w:rsidRPr="004F0391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consequences.</w:t>
      </w:r>
    </w:p>
    <w:p w14:paraId="40A5A8F8" w14:textId="77777777" w:rsidR="004452E3" w:rsidRPr="004F0391" w:rsidRDefault="004F0391">
      <w:pPr>
        <w:spacing w:line="18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Interpret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blood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glucose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results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recommend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adjustments</w:t>
      </w:r>
      <w:r w:rsidRPr="004F0391">
        <w:rPr>
          <w:rFonts w:asciiTheme="minorHAnsi" w:eastAsia="Arial" w:hAnsiTheme="minorHAnsi" w:cstheme="minorHAnsi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food,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insulin,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medication.</w:t>
      </w:r>
    </w:p>
    <w:p w14:paraId="2E4FF934" w14:textId="77777777" w:rsidR="004452E3" w:rsidRPr="004F0391" w:rsidRDefault="004F0391">
      <w:pPr>
        <w:spacing w:before="1" w:line="200" w:lineRule="exact"/>
        <w:ind w:left="896" w:right="124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Assess</w:t>
      </w:r>
      <w:r w:rsidRPr="004F0391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educational</w:t>
      </w:r>
      <w:r w:rsidRPr="004F0391">
        <w:rPr>
          <w:rFonts w:asciiTheme="minorHAnsi" w:eastAsia="Arial" w:hAnsiTheme="minorHAnsi" w:cstheme="minorHAnsi"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needs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provide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counseling</w:t>
      </w:r>
      <w:r w:rsidRPr="004F0391">
        <w:rPr>
          <w:rFonts w:asciiTheme="minorHAnsi" w:eastAsia="Arial" w:hAnsiTheme="minorHAnsi" w:cstheme="minorHAnsi"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diabetes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patients</w:t>
      </w:r>
      <w:r w:rsidRPr="004F0391">
        <w:rPr>
          <w:rFonts w:asciiTheme="minorHAnsi" w:eastAsia="Arial" w:hAnsiTheme="minorHAnsi" w:cstheme="minorHAnsi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their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families</w:t>
      </w:r>
      <w:r w:rsidRPr="004F0391">
        <w:rPr>
          <w:rFonts w:asciiTheme="minorHAnsi" w:eastAsia="Arial" w:hAnsiTheme="minorHAnsi" w:cstheme="minorHAnsi"/>
          <w:spacing w:val="3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based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individual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needs,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including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nutrient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requirements,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knowledge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abilities,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medical,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economic,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social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situation.</w:t>
      </w:r>
    </w:p>
    <w:p w14:paraId="4D1801D4" w14:textId="77777777" w:rsidR="004452E3" w:rsidRPr="004F0391" w:rsidRDefault="004F0391">
      <w:pPr>
        <w:spacing w:line="200" w:lineRule="exact"/>
        <w:ind w:left="896" w:right="247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Devise</w:t>
      </w:r>
      <w:r w:rsidRPr="004F0391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meal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plans,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teach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carbohydrate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counting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perform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nutrition-related </w:t>
      </w:r>
      <w:r w:rsidRPr="004F0391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functions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addition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pattern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management, insulin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initiation</w:t>
      </w:r>
      <w:r w:rsidRPr="004F0391">
        <w:rPr>
          <w:rFonts w:asciiTheme="minorHAnsi" w:eastAsia="Arial" w:hAnsiTheme="minorHAnsi" w:cstheme="minorHAnsi"/>
          <w:spacing w:val="3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delivery,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home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glucose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meter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monitoring,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ketone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testing,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glucagon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administration.</w:t>
      </w:r>
    </w:p>
    <w:p w14:paraId="2D0AF5DD" w14:textId="77777777" w:rsidR="004452E3" w:rsidRPr="004F0391" w:rsidRDefault="004F0391">
      <w:pPr>
        <w:spacing w:line="200" w:lineRule="exact"/>
        <w:ind w:left="896" w:right="314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Provide appropriate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follow-up </w:t>
      </w:r>
      <w:r w:rsidRPr="004F0391">
        <w:rPr>
          <w:rFonts w:asciiTheme="minorHAnsi" w:eastAsia="Arial" w:hAnsiTheme="minorHAnsi" w:cstheme="minorHAnsi"/>
          <w:spacing w:val="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accordance</w:t>
      </w:r>
      <w:r w:rsidRPr="004F0391">
        <w:rPr>
          <w:rFonts w:asciiTheme="minorHAnsi" w:eastAsia="Arial" w:hAnsiTheme="minorHAnsi" w:cstheme="minorHAnsi"/>
          <w:spacing w:val="-1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1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15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patient’s</w:t>
      </w:r>
      <w:r w:rsidRPr="004F0391">
        <w:rPr>
          <w:rFonts w:asciiTheme="minorHAnsi" w:eastAsia="Arial" w:hAnsiTheme="minorHAnsi" w:cstheme="minorHAnsi"/>
          <w:spacing w:val="25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treatment</w:t>
      </w:r>
      <w:r w:rsidRPr="004F0391">
        <w:rPr>
          <w:rFonts w:asciiTheme="minorHAnsi" w:eastAsia="Arial" w:hAnsiTheme="minorHAnsi" w:cstheme="minorHAnsi"/>
          <w:spacing w:val="26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goals,</w:t>
      </w:r>
      <w:r w:rsidRPr="004F0391">
        <w:rPr>
          <w:rFonts w:asciiTheme="minorHAnsi" w:eastAsia="Arial" w:hAnsiTheme="minorHAnsi" w:cstheme="minorHAnsi"/>
          <w:spacing w:val="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referring</w:t>
      </w:r>
      <w:r w:rsidRPr="004F0391">
        <w:rPr>
          <w:rFonts w:asciiTheme="minorHAnsi" w:eastAsia="Arial" w:hAnsiTheme="minorHAnsi" w:cstheme="minorHAnsi"/>
          <w:spacing w:val="25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patients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0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outpatient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 xml:space="preserve">counseling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community</w:t>
      </w:r>
      <w:r w:rsidRPr="004F0391">
        <w:rPr>
          <w:rFonts w:asciiTheme="minorHAnsi" w:eastAsia="Arial" w:hAnsiTheme="minorHAnsi" w:cstheme="minorHAnsi"/>
          <w:spacing w:val="3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home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services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as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appropriate.</w:t>
      </w:r>
    </w:p>
    <w:p w14:paraId="1886DC94" w14:textId="77777777" w:rsidR="004452E3" w:rsidRPr="004F0391" w:rsidRDefault="004F0391">
      <w:pPr>
        <w:spacing w:line="18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Provide</w:t>
      </w:r>
      <w:r w:rsidRPr="004F0391">
        <w:rPr>
          <w:rFonts w:asciiTheme="minorHAnsi" w:eastAsia="Arial" w:hAnsiTheme="minorHAnsi" w:cstheme="minorHAnsi"/>
          <w:spacing w:val="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demonstrations</w:t>
      </w:r>
      <w:r w:rsidRPr="004F0391">
        <w:rPr>
          <w:rFonts w:asciiTheme="minorHAnsi" w:eastAsia="Arial" w:hAnsiTheme="minorHAnsi" w:cstheme="minorHAnsi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discussions</w:t>
      </w:r>
      <w:r w:rsidRPr="004F0391">
        <w:rPr>
          <w:rFonts w:asciiTheme="minorHAnsi" w:eastAsia="Arial" w:hAnsiTheme="minorHAnsi" w:cstheme="minorHAnsi"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develop</w:t>
      </w:r>
      <w:r w:rsidRPr="004F0391">
        <w:rPr>
          <w:rFonts w:asciiTheme="minorHAnsi" w:eastAsia="Arial" w:hAnsiTheme="minorHAnsi" w:cstheme="minorHAnsi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lesson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plans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educational</w:t>
      </w:r>
      <w:r w:rsidRPr="004F0391">
        <w:rPr>
          <w:rFonts w:asciiTheme="minorHAnsi" w:eastAsia="Arial" w:hAnsiTheme="minorHAnsi" w:cstheme="minorHAnsi"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handouts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diabetes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awareness.</w:t>
      </w:r>
    </w:p>
    <w:p w14:paraId="08C8E393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Conducted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series</w:t>
      </w:r>
      <w:r w:rsidRPr="004F0391">
        <w:rPr>
          <w:rFonts w:asciiTheme="minorHAnsi" w:eastAsia="Arial" w:hAnsiTheme="minorHAnsi" w:cstheme="minorHAnsi"/>
          <w:spacing w:val="2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lectures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pharmacy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students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nutrient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drug</w:t>
      </w:r>
      <w:r w:rsidRPr="004F0391">
        <w:rPr>
          <w:rFonts w:asciiTheme="minorHAnsi" w:eastAsia="Arial" w:hAnsiTheme="minorHAnsi" w:cstheme="minorHAnsi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interactions.</w:t>
      </w:r>
    </w:p>
    <w:p w14:paraId="1DCF2EA9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Facilitate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diabetes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support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group,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arranged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speakers,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provide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participants</w:t>
      </w:r>
      <w:r w:rsidRPr="004F0391">
        <w:rPr>
          <w:rFonts w:asciiTheme="minorHAnsi" w:eastAsia="Arial" w:hAnsiTheme="minorHAnsi" w:cstheme="minorHAnsi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nutritional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information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support.</w:t>
      </w:r>
    </w:p>
    <w:p w14:paraId="303DBBF9" w14:textId="77777777" w:rsidR="004452E3" w:rsidRPr="004F0391" w:rsidRDefault="004452E3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4B610A3C" w14:textId="77777777" w:rsidR="004452E3" w:rsidRPr="004F0391" w:rsidRDefault="004F0391">
      <w:pPr>
        <w:ind w:left="52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7"/>
          <w:sz w:val="22"/>
          <w:szCs w:val="22"/>
        </w:rPr>
        <w:t>5/1999</w:t>
      </w:r>
      <w:r w:rsidRPr="004F0391">
        <w:rPr>
          <w:rFonts w:asciiTheme="minorHAnsi" w:eastAsia="Arial" w:hAnsiTheme="minorHAnsi" w:cstheme="minorHAnsi"/>
          <w:i/>
          <w:spacing w:val="16"/>
          <w:w w:val="8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4F039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sz w:val="22"/>
          <w:szCs w:val="22"/>
        </w:rPr>
        <w:t xml:space="preserve">11/2005    </w:t>
      </w:r>
      <w:r w:rsidRPr="004F0391">
        <w:rPr>
          <w:rFonts w:asciiTheme="minorHAnsi" w:eastAsia="Arial" w:hAnsiTheme="minorHAnsi" w:cstheme="minorHAnsi"/>
          <w:i/>
          <w:spacing w:val="4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Clinical</w:t>
      </w:r>
      <w:r w:rsidRPr="004F0391">
        <w:rPr>
          <w:rFonts w:asciiTheme="minorHAnsi" w:eastAsia="Arial" w:hAnsiTheme="minorHAnsi" w:cstheme="minorHAnsi"/>
          <w:i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sz w:val="22"/>
          <w:szCs w:val="22"/>
        </w:rPr>
        <w:t>Dietitian</w:t>
      </w:r>
      <w:r w:rsidRPr="004F0391">
        <w:rPr>
          <w:rFonts w:asciiTheme="minorHAnsi" w:eastAsia="Arial" w:hAnsiTheme="minorHAnsi" w:cstheme="minorHAnsi"/>
          <w:i/>
          <w:sz w:val="22"/>
          <w:szCs w:val="22"/>
        </w:rPr>
        <w:t xml:space="preserve">                             </w:t>
      </w:r>
      <w:r w:rsidRPr="004F0391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i/>
          <w:spacing w:val="20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>Place</w:t>
      </w:r>
      <w:r w:rsidRPr="004F0391">
        <w:rPr>
          <w:rFonts w:asciiTheme="minorHAnsi" w:eastAsia="Arial" w:hAnsiTheme="minorHAnsi" w:cstheme="minorHAnsi"/>
          <w:i/>
          <w:spacing w:val="20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i/>
          <w:spacing w:val="33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i/>
          <w:spacing w:val="31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>Care,</w:t>
      </w:r>
      <w:r w:rsidRPr="004F0391">
        <w:rPr>
          <w:rFonts w:asciiTheme="minorHAnsi" w:eastAsia="Arial" w:hAnsiTheme="minorHAnsi" w:cstheme="minorHAnsi"/>
          <w:i/>
          <w:spacing w:val="20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 xml:space="preserve">Wheatburg, </w:t>
      </w:r>
      <w:r w:rsidRPr="004F0391">
        <w:rPr>
          <w:rFonts w:asciiTheme="minorHAnsi" w:eastAsia="Arial" w:hAnsiTheme="minorHAnsi" w:cstheme="minorHAnsi"/>
          <w:i/>
          <w:spacing w:val="9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>PA</w:t>
      </w:r>
    </w:p>
    <w:p w14:paraId="64D28446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Provided</w:t>
      </w:r>
      <w:r w:rsidRPr="004F0391">
        <w:rPr>
          <w:rFonts w:asciiTheme="minorHAnsi" w:eastAsia="Arial" w:hAnsiTheme="minorHAnsi" w:cstheme="minorHAnsi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comprehensive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nutritional </w:t>
      </w:r>
      <w:r w:rsidRPr="004F0391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care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various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disease</w:t>
      </w:r>
      <w:r w:rsidRPr="004F0391">
        <w:rPr>
          <w:rFonts w:asciiTheme="minorHAnsi" w:eastAsia="Arial" w:hAnsiTheme="minorHAnsi" w:cstheme="minorHAnsi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states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across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lifespan.</w:t>
      </w:r>
    </w:p>
    <w:p w14:paraId="7B296185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assessment</w:t>
      </w:r>
      <w:r w:rsidRPr="004F0391">
        <w:rPr>
          <w:rFonts w:asciiTheme="minorHAnsi" w:eastAsia="Arial" w:hAnsiTheme="minorHAnsi" w:cstheme="minorHAnsi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education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6"/>
          <w:sz w:val="22"/>
          <w:szCs w:val="22"/>
        </w:rPr>
        <w:t>70</w:t>
      </w:r>
      <w:r w:rsidRPr="004F0391">
        <w:rPr>
          <w:rFonts w:asciiTheme="minorHAnsi" w:eastAsia="Arial" w:hAnsiTheme="minorHAnsi" w:cstheme="minorHAnsi"/>
          <w:spacing w:val="-2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7"/>
          <w:sz w:val="22"/>
          <w:szCs w:val="22"/>
        </w:rPr>
        <w:t>–100</w:t>
      </w:r>
      <w:r w:rsidRPr="004F0391">
        <w:rPr>
          <w:rFonts w:asciiTheme="minorHAnsi" w:eastAsia="Arial" w:hAnsiTheme="minorHAnsi" w:cstheme="minorHAnsi"/>
          <w:spacing w:val="16"/>
          <w:w w:val="8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outpatients.</w:t>
      </w:r>
    </w:p>
    <w:p w14:paraId="7D8F2153" w14:textId="77777777" w:rsidR="004452E3" w:rsidRPr="004F0391" w:rsidRDefault="004F0391">
      <w:pPr>
        <w:spacing w:before="1" w:line="200" w:lineRule="exact"/>
        <w:ind w:left="896" w:right="95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Developed</w:t>
      </w:r>
      <w:r w:rsidRPr="004F0391">
        <w:rPr>
          <w:rFonts w:asciiTheme="minorHAnsi" w:eastAsia="Arial" w:hAnsiTheme="minorHAnsi" w:cstheme="minorHAnsi"/>
          <w:spacing w:val="-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implemented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educational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materials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lectures,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in-services,</w:t>
      </w:r>
      <w:r w:rsidRPr="004F0391">
        <w:rPr>
          <w:rFonts w:asciiTheme="minorHAnsi" w:eastAsia="Arial" w:hAnsiTheme="minorHAnsi" w:cstheme="minorHAnsi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poster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boards,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patients,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staff,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fairs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the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community </w:t>
      </w:r>
      <w:r w:rsidRPr="004F0391">
        <w:rPr>
          <w:rFonts w:asciiTheme="minorHAnsi" w:eastAsia="Arial" w:hAnsiTheme="minorHAnsi" w:cstheme="minorHAnsi"/>
          <w:spacing w:val="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diabetes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self-management.</w:t>
      </w:r>
    </w:p>
    <w:p w14:paraId="76FE70A6" w14:textId="77777777" w:rsidR="004452E3" w:rsidRPr="004F0391" w:rsidRDefault="004F0391">
      <w:pPr>
        <w:spacing w:line="18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Assigned</w:t>
      </w:r>
      <w:r w:rsidRPr="004F0391">
        <w:rPr>
          <w:rFonts w:asciiTheme="minorHAnsi" w:eastAsia="Arial" w:hAnsiTheme="minorHAnsi" w:cstheme="minorHAnsi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directed</w:t>
      </w:r>
      <w:r w:rsidRPr="004F0391">
        <w:rPr>
          <w:rFonts w:asciiTheme="minorHAnsi" w:eastAsia="Arial" w:hAnsiTheme="minorHAnsi" w:cstheme="minorHAnsi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workload</w:t>
      </w:r>
      <w:r w:rsidRPr="004F0391">
        <w:rPr>
          <w:rFonts w:asciiTheme="minorHAnsi" w:eastAsia="Arial" w:hAnsiTheme="minorHAnsi" w:cstheme="minorHAnsi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2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technicians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diet</w:t>
      </w:r>
      <w:r w:rsidRPr="004F0391">
        <w:rPr>
          <w:rFonts w:asciiTheme="minorHAnsi" w:eastAsia="Arial" w:hAnsiTheme="minorHAnsi" w:cstheme="minorHAnsi"/>
          <w:spacing w:val="21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clerks.</w:t>
      </w:r>
    </w:p>
    <w:p w14:paraId="1A34881E" w14:textId="77777777" w:rsidR="004452E3" w:rsidRPr="004F0391" w:rsidRDefault="004452E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  <w:sectPr w:rsidR="004452E3" w:rsidRPr="004F0391">
          <w:pgSz w:w="11520" w:h="15120"/>
          <w:pgMar w:top="540" w:right="1160" w:bottom="280" w:left="740" w:header="720" w:footer="720" w:gutter="0"/>
          <w:cols w:space="720"/>
        </w:sectPr>
      </w:pPr>
    </w:p>
    <w:p w14:paraId="6C56AB75" w14:textId="77777777" w:rsidR="004452E3" w:rsidRPr="004F0391" w:rsidRDefault="004F0391">
      <w:pPr>
        <w:spacing w:before="37" w:line="200" w:lineRule="exact"/>
        <w:ind w:left="492" w:right="136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4"/>
          <w:position w:val="-1"/>
          <w:sz w:val="22"/>
          <w:szCs w:val="22"/>
        </w:rPr>
        <w:t>Certification/Licensure/Affiliations</w:t>
      </w:r>
    </w:p>
    <w:p w14:paraId="53FC890F" w14:textId="77777777" w:rsidR="004452E3" w:rsidRPr="004F0391" w:rsidRDefault="004F0391">
      <w:pPr>
        <w:spacing w:line="18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Registered</w:t>
      </w:r>
      <w:r w:rsidRPr="004F0391">
        <w:rPr>
          <w:rFonts w:asciiTheme="minorHAnsi" w:eastAsia="Arial" w:hAnsiTheme="minorHAnsi" w:cstheme="minorHAnsi"/>
          <w:spacing w:val="38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 xml:space="preserve">Dietitian </w:t>
      </w:r>
      <w:r w:rsidRPr="004F0391">
        <w:rPr>
          <w:rFonts w:asciiTheme="minorHAnsi" w:eastAsia="Arial" w:hAnsiTheme="minorHAnsi" w:cstheme="minorHAnsi"/>
          <w:spacing w:val="14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(RD)</w:t>
      </w:r>
    </w:p>
    <w:p w14:paraId="1A22F179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Board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Certified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Specialist</w:t>
      </w:r>
      <w:r w:rsidRPr="004F0391">
        <w:rPr>
          <w:rFonts w:asciiTheme="minorHAnsi" w:eastAsia="Arial" w:hAnsiTheme="minorHAnsi" w:cstheme="minorHAnsi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8"/>
          <w:sz w:val="22"/>
          <w:szCs w:val="22"/>
        </w:rPr>
        <w:t>Renal</w:t>
      </w:r>
      <w:r w:rsidRPr="004F0391">
        <w:rPr>
          <w:rFonts w:asciiTheme="minorHAnsi" w:eastAsia="Arial" w:hAnsiTheme="minorHAnsi" w:cstheme="minorHAnsi"/>
          <w:spacing w:val="26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8"/>
          <w:sz w:val="22"/>
          <w:szCs w:val="22"/>
        </w:rPr>
        <w:t xml:space="preserve">Nutrition </w:t>
      </w:r>
      <w:r w:rsidRPr="004F0391">
        <w:rPr>
          <w:rFonts w:asciiTheme="minorHAnsi" w:eastAsia="Arial" w:hAnsiTheme="minorHAnsi" w:cstheme="minorHAnsi"/>
          <w:spacing w:val="22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8"/>
          <w:sz w:val="22"/>
          <w:szCs w:val="22"/>
        </w:rPr>
        <w:t>(CSR)</w:t>
      </w:r>
    </w:p>
    <w:p w14:paraId="49966D72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 xml:space="preserve">Certified </w:t>
      </w:r>
      <w:r w:rsidRPr="004F0391">
        <w:rPr>
          <w:rFonts w:asciiTheme="minorHAnsi" w:eastAsia="Arial" w:hAnsiTheme="minorHAnsi" w:cstheme="minorHAnsi"/>
          <w:spacing w:val="8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Diabetes</w:t>
      </w:r>
      <w:r w:rsidRPr="004F0391">
        <w:rPr>
          <w:rFonts w:asciiTheme="minorHAnsi" w:eastAsia="Arial" w:hAnsiTheme="minorHAnsi" w:cstheme="minorHAnsi"/>
          <w:spacing w:val="3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Educator</w:t>
      </w:r>
      <w:r w:rsidRPr="004F0391">
        <w:rPr>
          <w:rFonts w:asciiTheme="minorHAnsi" w:eastAsia="Arial" w:hAnsiTheme="minorHAnsi" w:cstheme="minorHAnsi"/>
          <w:spacing w:val="3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(CDE)</w:t>
      </w:r>
    </w:p>
    <w:p w14:paraId="2AF19AFD" w14:textId="77777777" w:rsidR="004452E3" w:rsidRPr="004F0391" w:rsidRDefault="004F0391">
      <w:pPr>
        <w:spacing w:line="200" w:lineRule="exact"/>
        <w:ind w:left="706" w:right="-48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Licensed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Dietitian-Nutritionist 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(LDN)</w:t>
      </w:r>
      <w:r w:rsidRPr="004F0391">
        <w:rPr>
          <w:rFonts w:asciiTheme="minorHAnsi" w:eastAsia="Arial" w:hAnsiTheme="minorHAnsi" w:cstheme="minorHAnsi"/>
          <w:spacing w:val="-1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–</w:t>
      </w:r>
      <w:r w:rsidRPr="004F03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Pennsylvania</w:t>
      </w:r>
    </w:p>
    <w:p w14:paraId="11D396F5" w14:textId="77777777" w:rsidR="004452E3" w:rsidRPr="004F0391" w:rsidRDefault="004F0391">
      <w:pPr>
        <w:spacing w:line="200" w:lineRule="exact"/>
        <w:ind w:left="7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Certified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Insulin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Pump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Trainer</w:t>
      </w:r>
    </w:p>
    <w:p w14:paraId="7D52ED92" w14:textId="77777777" w:rsidR="004452E3" w:rsidRPr="004F0391" w:rsidRDefault="004F0391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br w:type="column"/>
      </w:r>
    </w:p>
    <w:p w14:paraId="7170FF8F" w14:textId="77777777" w:rsidR="004452E3" w:rsidRPr="004F0391" w:rsidRDefault="004F0391">
      <w:pPr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American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Association</w:t>
      </w:r>
    </w:p>
    <w:p w14:paraId="1709052A" w14:textId="77777777" w:rsidR="004452E3" w:rsidRPr="004F0391" w:rsidRDefault="004F0391">
      <w:pPr>
        <w:spacing w:line="200" w:lineRule="exac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Pennsylvania</w:t>
      </w:r>
      <w:r w:rsidRPr="004F0391">
        <w:rPr>
          <w:rFonts w:asciiTheme="minorHAnsi" w:eastAsia="Arial" w:hAnsiTheme="minorHAnsi" w:cstheme="minorHAnsi"/>
          <w:spacing w:val="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Association</w:t>
      </w:r>
    </w:p>
    <w:p w14:paraId="5017EB9B" w14:textId="77777777" w:rsidR="004452E3" w:rsidRPr="004F0391" w:rsidRDefault="004F0391">
      <w:pPr>
        <w:spacing w:line="200" w:lineRule="exac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Diabetes</w:t>
      </w:r>
      <w:r w:rsidRPr="004F0391">
        <w:rPr>
          <w:rFonts w:asciiTheme="minorHAnsi" w:eastAsia="Arial" w:hAnsiTheme="minorHAnsi" w:cstheme="minorHAnsi"/>
          <w:spacing w:val="27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Care</w:t>
      </w:r>
      <w:r w:rsidRPr="004F0391">
        <w:rPr>
          <w:rFonts w:asciiTheme="minorHAnsi" w:eastAsia="Arial" w:hAnsiTheme="minorHAnsi" w:cstheme="minorHAnsi"/>
          <w:spacing w:val="12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2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Education</w:t>
      </w:r>
      <w:r w:rsidRPr="004F0391">
        <w:rPr>
          <w:rFonts w:asciiTheme="minorHAnsi" w:eastAsia="Arial" w:hAnsiTheme="minorHAnsi" w:cstheme="minorHAnsi"/>
          <w:spacing w:val="28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38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Practice</w:t>
      </w:r>
      <w:r w:rsidRPr="004F0391">
        <w:rPr>
          <w:rFonts w:asciiTheme="minorHAnsi" w:eastAsia="Arial" w:hAnsiTheme="minorHAnsi" w:cstheme="minorHAnsi"/>
          <w:spacing w:val="33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Group</w:t>
      </w:r>
    </w:p>
    <w:p w14:paraId="40B680DC" w14:textId="77777777" w:rsidR="004452E3" w:rsidRPr="004F0391" w:rsidRDefault="004F0391">
      <w:pPr>
        <w:spacing w:line="200" w:lineRule="exact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1160" w:bottom="280" w:left="740" w:header="720" w:footer="720" w:gutter="0"/>
          <w:cols w:num="2" w:space="720" w:equalWidth="0">
            <w:col w:w="4389" w:space="997"/>
            <w:col w:w="4234"/>
          </w:cols>
        </w:sect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Renal</w:t>
      </w:r>
      <w:r w:rsidRPr="004F0391">
        <w:rPr>
          <w:rFonts w:asciiTheme="minorHAnsi" w:eastAsia="Arial" w:hAnsiTheme="minorHAnsi" w:cstheme="minorHAnsi"/>
          <w:spacing w:val="1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Dietitians</w:t>
      </w:r>
      <w:r w:rsidRPr="004F0391">
        <w:rPr>
          <w:rFonts w:asciiTheme="minorHAnsi" w:eastAsia="Arial" w:hAnsiTheme="minorHAnsi" w:cstheme="minorHAnsi"/>
          <w:spacing w:val="3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3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Practice</w:t>
      </w:r>
      <w:r w:rsidRPr="004F0391">
        <w:rPr>
          <w:rFonts w:asciiTheme="minorHAnsi" w:eastAsia="Arial" w:hAnsiTheme="minorHAnsi" w:cstheme="minorHAnsi"/>
          <w:spacing w:val="2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Group</w:t>
      </w:r>
    </w:p>
    <w:p w14:paraId="347A52D0" w14:textId="70EA2BCB" w:rsidR="004452E3" w:rsidRPr="004F0391" w:rsidRDefault="004452E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53C7B5B3" w14:textId="77777777" w:rsidR="004452E3" w:rsidRPr="004F0391" w:rsidRDefault="004F0391">
      <w:pPr>
        <w:spacing w:before="37"/>
        <w:ind w:left="52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Education</w:t>
      </w:r>
    </w:p>
    <w:p w14:paraId="2F928073" w14:textId="77777777" w:rsidR="004452E3" w:rsidRPr="004F0391" w:rsidRDefault="004F0391">
      <w:pPr>
        <w:spacing w:before="2" w:line="200" w:lineRule="exact"/>
        <w:ind w:left="526" w:right="671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Masters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Public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(2004)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 xml:space="preserve">University </w:t>
      </w:r>
      <w:r w:rsidRPr="004F0391">
        <w:rPr>
          <w:rFonts w:asciiTheme="minorHAnsi" w:eastAsia="Arial" w:hAnsiTheme="minorHAnsi" w:cstheme="minorHAnsi"/>
          <w:spacing w:val="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State,</w:t>
      </w:r>
      <w:r w:rsidRPr="004F0391">
        <w:rPr>
          <w:rFonts w:asciiTheme="minorHAnsi" w:eastAsia="Arial" w:hAnsiTheme="minorHAnsi" w:cstheme="minorHAnsi"/>
          <w:spacing w:val="3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College</w:t>
      </w:r>
      <w:r w:rsidRPr="004F0391">
        <w:rPr>
          <w:rFonts w:asciiTheme="minorHAnsi" w:eastAsia="Arial" w:hAnsiTheme="minorHAnsi" w:cstheme="minorHAnsi"/>
          <w:spacing w:val="27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Town,</w:t>
      </w:r>
      <w:r w:rsidRPr="004F0391">
        <w:rPr>
          <w:rFonts w:asciiTheme="minorHAnsi" w:eastAsia="Arial" w:hAnsiTheme="minorHAnsi" w:cstheme="minorHAnsi"/>
          <w:spacing w:val="3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PA</w:t>
      </w:r>
    </w:p>
    <w:p w14:paraId="22568F40" w14:textId="77777777" w:rsidR="004452E3" w:rsidRPr="004F0391" w:rsidRDefault="004452E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DC24B0F" w14:textId="77777777" w:rsidR="004452E3" w:rsidRPr="004F0391" w:rsidRDefault="004F0391">
      <w:pPr>
        <w:ind w:left="52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Internship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(2000)</w:t>
      </w:r>
    </w:p>
    <w:p w14:paraId="51C68339" w14:textId="77777777" w:rsidR="004452E3" w:rsidRPr="004F0391" w:rsidRDefault="004F0391">
      <w:pPr>
        <w:spacing w:line="200" w:lineRule="exact"/>
        <w:ind w:left="52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78"/>
          <w:sz w:val="22"/>
          <w:szCs w:val="22"/>
        </w:rPr>
        <w:t>PA</w:t>
      </w:r>
      <w:r w:rsidRPr="004F0391">
        <w:rPr>
          <w:rFonts w:asciiTheme="minorHAnsi" w:eastAsia="Arial" w:hAnsiTheme="minorHAnsi" w:cstheme="minorHAnsi"/>
          <w:spacing w:val="9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8"/>
          <w:sz w:val="22"/>
          <w:szCs w:val="22"/>
        </w:rPr>
        <w:t>State</w:t>
      </w:r>
      <w:r w:rsidRPr="004F0391">
        <w:rPr>
          <w:rFonts w:asciiTheme="minorHAnsi" w:eastAsia="Arial" w:hAnsiTheme="minorHAnsi" w:cstheme="minorHAnsi"/>
          <w:spacing w:val="34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8"/>
          <w:sz w:val="22"/>
          <w:szCs w:val="22"/>
        </w:rPr>
        <w:t xml:space="preserve">Hospital, </w:t>
      </w:r>
      <w:r w:rsidRPr="004F0391">
        <w:rPr>
          <w:rFonts w:asciiTheme="minorHAnsi" w:eastAsia="Arial" w:hAnsiTheme="minorHAnsi" w:cstheme="minorHAnsi"/>
          <w:spacing w:val="10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8"/>
          <w:sz w:val="22"/>
          <w:szCs w:val="22"/>
        </w:rPr>
        <w:t xml:space="preserve">Someplace, </w:t>
      </w:r>
      <w:r w:rsidRPr="004F0391">
        <w:rPr>
          <w:rFonts w:asciiTheme="minorHAnsi" w:eastAsia="Arial" w:hAnsiTheme="minorHAnsi" w:cstheme="minorHAnsi"/>
          <w:spacing w:val="20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8"/>
          <w:sz w:val="22"/>
          <w:szCs w:val="22"/>
        </w:rPr>
        <w:t>PA</w:t>
      </w:r>
    </w:p>
    <w:p w14:paraId="47A4F673" w14:textId="77777777" w:rsidR="004452E3" w:rsidRPr="004F0391" w:rsidRDefault="004452E3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E8F8454" w14:textId="77777777" w:rsidR="004452E3" w:rsidRPr="004F0391" w:rsidRDefault="004F0391">
      <w:pPr>
        <w:spacing w:line="200" w:lineRule="exact"/>
        <w:ind w:left="526" w:right="6328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Didactic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Program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Dietetics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(1999)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Montclair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State</w:t>
      </w:r>
      <w:r w:rsidRPr="004F0391">
        <w:rPr>
          <w:rFonts w:asciiTheme="minorHAnsi" w:eastAsia="Arial" w:hAnsiTheme="minorHAnsi" w:cstheme="minorHAnsi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University,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Montclair, </w:t>
      </w:r>
      <w:r w:rsidRPr="004F0391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NJ</w:t>
      </w:r>
    </w:p>
    <w:p w14:paraId="02D4493C" w14:textId="77777777" w:rsidR="004452E3" w:rsidRPr="004F0391" w:rsidRDefault="004452E3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50A378C" w14:textId="77777777" w:rsidR="004452E3" w:rsidRPr="004F0391" w:rsidRDefault="004F0391">
      <w:pPr>
        <w:spacing w:line="200" w:lineRule="exact"/>
        <w:ind w:left="526" w:right="671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lastRenderedPageBreak/>
        <w:t>Bachelor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Science</w:t>
      </w:r>
      <w:r w:rsidRPr="004F0391">
        <w:rPr>
          <w:rFonts w:asciiTheme="minorHAnsi" w:eastAsia="Arial" w:hAnsiTheme="minorHAnsi" w:cstheme="minorHAnsi"/>
          <w:spacing w:val="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(1996)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 xml:space="preserve">University </w:t>
      </w:r>
      <w:r w:rsidRPr="004F0391">
        <w:rPr>
          <w:rFonts w:asciiTheme="minorHAnsi" w:eastAsia="Arial" w:hAnsiTheme="minorHAnsi" w:cstheme="minorHAnsi"/>
          <w:spacing w:val="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State,</w:t>
      </w:r>
      <w:r w:rsidRPr="004F0391">
        <w:rPr>
          <w:rFonts w:asciiTheme="minorHAnsi" w:eastAsia="Arial" w:hAnsiTheme="minorHAnsi" w:cstheme="minorHAnsi"/>
          <w:spacing w:val="3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College</w:t>
      </w:r>
      <w:r w:rsidRPr="004F0391">
        <w:rPr>
          <w:rFonts w:asciiTheme="minorHAnsi" w:eastAsia="Arial" w:hAnsiTheme="minorHAnsi" w:cstheme="minorHAnsi"/>
          <w:spacing w:val="27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Town,</w:t>
      </w:r>
      <w:r w:rsidRPr="004F0391">
        <w:rPr>
          <w:rFonts w:asciiTheme="minorHAnsi" w:eastAsia="Arial" w:hAnsiTheme="minorHAnsi" w:cstheme="minorHAnsi"/>
          <w:spacing w:val="3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PA</w:t>
      </w:r>
    </w:p>
    <w:p w14:paraId="1401CAE9" w14:textId="77777777" w:rsidR="004452E3" w:rsidRPr="004F0391" w:rsidRDefault="004452E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3D1F6FB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FCC6B6" w14:textId="77777777" w:rsidR="004452E3" w:rsidRPr="004F0391" w:rsidRDefault="004F0391">
      <w:pPr>
        <w:spacing w:before="38" w:line="20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21F1F"/>
          <w:w w:val="81"/>
          <w:position w:val="-1"/>
          <w:sz w:val="22"/>
          <w:szCs w:val="22"/>
        </w:rPr>
        <w:t>Figure</w:t>
      </w:r>
      <w:r w:rsidRPr="004F0391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position w:val="-1"/>
          <w:sz w:val="22"/>
          <w:szCs w:val="22"/>
        </w:rPr>
        <w:t>1.</w:t>
      </w:r>
      <w:r w:rsidRPr="004F0391">
        <w:rPr>
          <w:rFonts w:asciiTheme="minorHAnsi" w:eastAsia="Arial" w:hAnsiTheme="minorHAnsi" w:cstheme="minorHAnsi"/>
          <w:b/>
          <w:color w:val="221F1F"/>
          <w:spacing w:val="19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Sample</w:t>
      </w:r>
      <w:r w:rsidRPr="004F0391">
        <w:rPr>
          <w:rFonts w:asciiTheme="minorHAnsi" w:eastAsia="Arial" w:hAnsiTheme="minorHAnsi" w:cstheme="minorHAnsi"/>
          <w:color w:val="221F1F"/>
          <w:spacing w:val="13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resume:</w:t>
      </w:r>
      <w:r w:rsidRPr="004F0391">
        <w:rPr>
          <w:rFonts w:asciiTheme="minorHAnsi" w:eastAsia="Arial" w:hAnsiTheme="minorHAnsi" w:cstheme="minorHAnsi"/>
          <w:color w:val="221F1F"/>
          <w:spacing w:val="25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Clinical</w:t>
      </w:r>
      <w:r w:rsidRPr="004F0391">
        <w:rPr>
          <w:rFonts w:asciiTheme="minorHAnsi" w:eastAsia="Arial" w:hAnsiTheme="minorHAnsi" w:cstheme="minorHAnsi"/>
          <w:color w:val="221F1F"/>
          <w:spacing w:val="19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 xml:space="preserve">dietitian-diabetes </w:t>
      </w:r>
      <w:r w:rsidRPr="004F0391">
        <w:rPr>
          <w:rFonts w:asciiTheme="minorHAnsi" w:eastAsia="Arial" w:hAnsiTheme="minorHAnsi" w:cstheme="minorHAnsi"/>
          <w:color w:val="221F1F"/>
          <w:spacing w:val="19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position w:val="-1"/>
          <w:sz w:val="22"/>
          <w:szCs w:val="22"/>
        </w:rPr>
        <w:t>specialist.</w:t>
      </w:r>
    </w:p>
    <w:p w14:paraId="2460118E" w14:textId="77777777" w:rsidR="004452E3" w:rsidRPr="004F0391" w:rsidRDefault="004452E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48E3B79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8C3DFE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32F31F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A5A86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3B5854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B87C96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9059D0" w14:textId="77777777" w:rsidR="004452E3" w:rsidRPr="004F0391" w:rsidRDefault="004F0391">
      <w:pPr>
        <w:spacing w:before="40"/>
        <w:ind w:left="113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1160" w:bottom="280" w:left="740" w:header="720" w:footer="720" w:gutter="0"/>
          <w:cols w:space="720"/>
        </w:sectPr>
      </w:pPr>
      <w:r w:rsidRPr="004F0391">
        <w:rPr>
          <w:rFonts w:asciiTheme="minorHAnsi" w:eastAsia="Arial" w:hAnsiTheme="minorHAnsi" w:cstheme="minorHAnsi"/>
          <w:b/>
          <w:color w:val="221F1F"/>
          <w:sz w:val="22"/>
          <w:szCs w:val="22"/>
        </w:rPr>
        <w:t xml:space="preserve">354   </w:t>
      </w:r>
      <w:r w:rsidRPr="004F0391">
        <w:rPr>
          <w:rFonts w:asciiTheme="minorHAnsi" w:eastAsia="Arial" w:hAnsiTheme="minorHAnsi" w:cstheme="minorHAnsi"/>
          <w:b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March</w:t>
      </w:r>
      <w:r w:rsidRPr="004F0391">
        <w:rPr>
          <w:rFonts w:asciiTheme="minorHAnsi" w:eastAsia="Arial" w:hAnsiTheme="minorHAnsi" w:cstheme="minorHAnsi"/>
          <w:color w:val="221F1F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2010</w:t>
      </w:r>
      <w:r w:rsidRPr="004F0391">
        <w:rPr>
          <w:rFonts w:asciiTheme="minorHAnsi" w:eastAsia="Arial" w:hAnsiTheme="minorHAnsi" w:cstheme="minorHAnsi"/>
          <w:color w:val="221F1F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Volume 110</w:t>
      </w:r>
      <w:r w:rsidRPr="004F0391">
        <w:rPr>
          <w:rFonts w:asciiTheme="minorHAnsi" w:eastAsia="Arial" w:hAnsiTheme="minorHAnsi" w:cstheme="minorHAnsi"/>
          <w:color w:val="221F1F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Number</w:t>
      </w:r>
      <w:r w:rsidRPr="004F0391">
        <w:rPr>
          <w:rFonts w:asciiTheme="minorHAnsi" w:eastAsia="Arial" w:hAnsiTheme="minorHAnsi" w:cstheme="minorHAnsi"/>
          <w:color w:val="221F1F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sz w:val="22"/>
          <w:szCs w:val="22"/>
        </w:rPr>
        <w:t>3</w:t>
      </w:r>
    </w:p>
    <w:p w14:paraId="70D259CD" w14:textId="77777777" w:rsidR="004452E3" w:rsidRPr="004F0391" w:rsidRDefault="004F0391">
      <w:pPr>
        <w:spacing w:before="60" w:line="300" w:lineRule="exact"/>
        <w:ind w:right="106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lastRenderedPageBreak/>
        <w:t>BUSINESS</w:t>
      </w:r>
      <w:r w:rsidRPr="004F0391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DIETETICS</w:t>
      </w:r>
    </w:p>
    <w:p w14:paraId="50CBF420" w14:textId="77777777" w:rsidR="004452E3" w:rsidRPr="004F0391" w:rsidRDefault="004452E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B6143C5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71B5BC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55A69E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4452E3" w:rsidRPr="004F0391">
          <w:pgSz w:w="11520" w:h="15120"/>
          <w:pgMar w:top="540" w:right="720" w:bottom="280" w:left="740" w:header="720" w:footer="720" w:gutter="0"/>
          <w:cols w:space="720"/>
        </w:sectPr>
      </w:pPr>
    </w:p>
    <w:p w14:paraId="26E5D384" w14:textId="77777777" w:rsidR="004452E3" w:rsidRPr="004F0391" w:rsidRDefault="004F0391">
      <w:pPr>
        <w:spacing w:before="3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 xml:space="preserve">Jane </w:t>
      </w:r>
      <w:r w:rsidRPr="004F0391">
        <w:rPr>
          <w:rFonts w:asciiTheme="minorHAnsi" w:eastAsia="Arial" w:hAnsiTheme="minorHAnsi" w:cstheme="minorHAnsi"/>
          <w:b/>
          <w:spacing w:val="3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>Doe,</w:t>
      </w:r>
      <w:r w:rsidRPr="004F0391">
        <w:rPr>
          <w:rFonts w:asciiTheme="minorHAnsi" w:eastAsia="Arial" w:hAnsiTheme="minorHAnsi" w:cstheme="minorHAnsi"/>
          <w:b/>
          <w:spacing w:val="40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 xml:space="preserve">MS, </w:t>
      </w:r>
      <w:r w:rsidRPr="004F0391">
        <w:rPr>
          <w:rFonts w:asciiTheme="minorHAnsi" w:eastAsia="Arial" w:hAnsiTheme="minorHAnsi" w:cstheme="minorHAnsi"/>
          <w:b/>
          <w:spacing w:val="1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>RD</w:t>
      </w:r>
    </w:p>
    <w:p w14:paraId="59F039CE" w14:textId="77777777" w:rsidR="004452E3" w:rsidRPr="004F0391" w:rsidRDefault="004F03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br w:type="column"/>
      </w:r>
    </w:p>
    <w:p w14:paraId="6FE67F48" w14:textId="77777777" w:rsidR="004452E3" w:rsidRPr="004F0391" w:rsidRDefault="004452E3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78ADD920" w14:textId="77777777" w:rsidR="004452E3" w:rsidRPr="004F0391" w:rsidRDefault="004F0391">
      <w:pPr>
        <w:spacing w:line="200" w:lineRule="exact"/>
        <w:ind w:left="555" w:right="1082" w:firstLine="98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100</w:t>
      </w:r>
      <w:r w:rsidRPr="004F0391">
        <w:rPr>
          <w:rFonts w:asciiTheme="minorHAnsi" w:eastAsia="Arial" w:hAnsiTheme="minorHAnsi" w:cstheme="minorHAnsi"/>
          <w:b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S.</w:t>
      </w:r>
      <w:r w:rsidRPr="004F0391">
        <w:rPr>
          <w:rFonts w:asciiTheme="minorHAnsi" w:eastAsia="Arial" w:hAnsiTheme="minorHAnsi" w:cstheme="minorHAnsi"/>
          <w:b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Main</w:t>
      </w:r>
      <w:r w:rsidRPr="004F0391">
        <w:rPr>
          <w:rFonts w:asciiTheme="minorHAnsi" w:eastAsia="Arial" w:hAnsiTheme="minorHAnsi" w:cstheme="minorHAnsi"/>
          <w:b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 xml:space="preserve">Ave. </w:t>
      </w:r>
      <w:r w:rsidRPr="004F0391">
        <w:rPr>
          <w:rFonts w:asciiTheme="minorHAnsi" w:eastAsia="Arial" w:hAnsiTheme="minorHAnsi" w:cstheme="minorHAnsi"/>
          <w:b/>
          <w:w w:val="79"/>
          <w:sz w:val="22"/>
          <w:szCs w:val="22"/>
        </w:rPr>
        <w:t xml:space="preserve">Dewdrop </w:t>
      </w:r>
      <w:r w:rsidRPr="004F0391">
        <w:rPr>
          <w:rFonts w:asciiTheme="minorHAnsi" w:eastAsia="Arial" w:hAnsiTheme="minorHAnsi" w:cstheme="minorHAnsi"/>
          <w:b/>
          <w:spacing w:val="12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9"/>
          <w:sz w:val="22"/>
          <w:szCs w:val="22"/>
        </w:rPr>
        <w:t>River,</w:t>
      </w:r>
      <w:r w:rsidRPr="004F0391">
        <w:rPr>
          <w:rFonts w:asciiTheme="minorHAnsi" w:eastAsia="Arial" w:hAnsiTheme="minorHAnsi" w:cstheme="minorHAnsi"/>
          <w:b/>
          <w:spacing w:val="30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9"/>
          <w:sz w:val="22"/>
          <w:szCs w:val="22"/>
        </w:rPr>
        <w:t xml:space="preserve">Mountains, </w:t>
      </w:r>
      <w:r w:rsidRPr="004F0391">
        <w:rPr>
          <w:rFonts w:asciiTheme="minorHAnsi" w:eastAsia="Arial" w:hAnsiTheme="minorHAnsi" w:cstheme="minorHAnsi"/>
          <w:b/>
          <w:spacing w:val="19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9"/>
          <w:sz w:val="22"/>
          <w:szCs w:val="22"/>
        </w:rPr>
        <w:t>CO</w:t>
      </w:r>
    </w:p>
    <w:p w14:paraId="406F9716" w14:textId="77777777" w:rsidR="004452E3" w:rsidRPr="004F0391" w:rsidRDefault="004F0391">
      <w:pPr>
        <w:spacing w:line="200" w:lineRule="exact"/>
        <w:ind w:left="1207" w:right="1082" w:hanging="1207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720" w:bottom="280" w:left="740" w:header="720" w:footer="720" w:gutter="0"/>
          <w:cols w:num="2" w:space="720" w:equalWidth="0">
            <w:col w:w="5839" w:space="331"/>
            <w:col w:w="3890"/>
          </w:cols>
        </w:sectPr>
      </w:pP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H:</w:t>
      </w:r>
      <w:r w:rsidRPr="004F0391">
        <w:rPr>
          <w:rFonts w:asciiTheme="minorHAnsi" w:eastAsia="Arial" w:hAnsiTheme="minorHAnsi" w:cstheme="minorHAnsi"/>
          <w:b/>
          <w:spacing w:val="8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 xml:space="preserve">(112) </w:t>
      </w:r>
      <w:r w:rsidRPr="004F0391">
        <w:rPr>
          <w:rFonts w:asciiTheme="minorHAnsi" w:eastAsia="Arial" w:hAnsiTheme="minorHAnsi" w:cstheme="minorHAnsi"/>
          <w:b/>
          <w:spacing w:val="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223-3334</w:t>
      </w:r>
      <w:r w:rsidRPr="004F0391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hyperlink r:id="rId7">
        <w:r w:rsidRPr="004F0391">
          <w:rPr>
            <w:rFonts w:asciiTheme="minorHAnsi" w:eastAsia="Arial" w:hAnsiTheme="minorHAnsi" w:cstheme="minorHAnsi"/>
            <w:b/>
            <w:w w:val="73"/>
            <w:sz w:val="22"/>
            <w:szCs w:val="22"/>
          </w:rPr>
          <w:t>C:</w:t>
        </w:r>
        <w:r w:rsidRPr="004F0391">
          <w:rPr>
            <w:rFonts w:asciiTheme="minorHAnsi" w:eastAsia="Arial" w:hAnsiTheme="minorHAnsi" w:cstheme="minorHAnsi"/>
            <w:b/>
            <w:spacing w:val="23"/>
            <w:w w:val="73"/>
            <w:sz w:val="22"/>
            <w:szCs w:val="22"/>
          </w:rPr>
          <w:t xml:space="preserve"> </w:t>
        </w:r>
        <w:r w:rsidRPr="004F0391">
          <w:rPr>
            <w:rFonts w:asciiTheme="minorHAnsi" w:eastAsia="Arial" w:hAnsiTheme="minorHAnsi" w:cstheme="minorHAnsi"/>
            <w:b/>
            <w:w w:val="88"/>
            <w:sz w:val="22"/>
            <w:szCs w:val="22"/>
          </w:rPr>
          <w:t>(555)</w:t>
        </w:r>
        <w:r w:rsidRPr="004F0391">
          <w:rPr>
            <w:rFonts w:asciiTheme="minorHAnsi" w:eastAsia="Arial" w:hAnsiTheme="minorHAnsi" w:cstheme="minorHAnsi"/>
            <w:b/>
            <w:spacing w:val="12"/>
            <w:w w:val="88"/>
            <w:sz w:val="22"/>
            <w:szCs w:val="22"/>
          </w:rPr>
          <w:t xml:space="preserve"> </w:t>
        </w:r>
        <w:r w:rsidRPr="004F0391">
          <w:rPr>
            <w:rFonts w:asciiTheme="minorHAnsi" w:eastAsia="Arial" w:hAnsiTheme="minorHAnsi" w:cstheme="minorHAnsi"/>
            <w:b/>
            <w:w w:val="88"/>
            <w:sz w:val="22"/>
            <w:szCs w:val="22"/>
          </w:rPr>
          <w:t>111-0000</w:t>
        </w:r>
      </w:hyperlink>
      <w:r w:rsidRPr="004F0391">
        <w:rPr>
          <w:rFonts w:asciiTheme="minorHAnsi" w:eastAsia="Arial" w:hAnsiTheme="minorHAnsi" w:cstheme="minorHAnsi"/>
          <w:b/>
          <w:w w:val="88"/>
          <w:sz w:val="22"/>
          <w:szCs w:val="22"/>
        </w:rPr>
        <w:t xml:space="preserve"> </w:t>
      </w:r>
      <w:hyperlink r:id="rId8">
        <w:r w:rsidRPr="004F0391">
          <w:rPr>
            <w:rFonts w:asciiTheme="minorHAnsi" w:eastAsia="Arial" w:hAnsiTheme="minorHAnsi" w:cstheme="minorHAnsi"/>
            <w:b/>
            <w:color w:val="00007F"/>
            <w:w w:val="83"/>
            <w:sz w:val="22"/>
            <w:szCs w:val="22"/>
          </w:rPr>
          <w:t>janetothedoe@net.net</w:t>
        </w:r>
      </w:hyperlink>
    </w:p>
    <w:p w14:paraId="14040794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A37169" w14:textId="77777777" w:rsidR="004452E3" w:rsidRPr="004F0391" w:rsidRDefault="004452E3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0E42AF46" w14:textId="77777777" w:rsidR="004452E3" w:rsidRPr="004F0391" w:rsidRDefault="004F0391">
      <w:pPr>
        <w:spacing w:before="37"/>
        <w:ind w:left="112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30B86E03">
          <v:group id="_x0000_s1100" style="position:absolute;left:0;text-align:left;margin-left:93.3pt;margin-top:-66.45pt;width:391pt;height:0;z-index:-251664896;mso-position-horizontal-relative:page" coordorigin="1866,-1329" coordsize="7820,0">
            <v:shape id="_x0000_s1101" style="position:absolute;left:1866;top:-1329;width:7820;height:0" coordorigin="1866,-1329" coordsize="7820,0" path="m1866,-1329r7820,e" filled="f" strokeweight=".5pt">
              <v:path arrowok="t"/>
            </v:shape>
            <w10:wrap anchorx="page"/>
          </v:group>
        </w:pict>
      </w:r>
      <w:r w:rsidRPr="004F0391">
        <w:rPr>
          <w:rFonts w:asciiTheme="minorHAnsi" w:eastAsia="Arial" w:hAnsiTheme="minorHAnsi" w:cstheme="minorHAnsi"/>
          <w:b/>
          <w:w w:val="77"/>
          <w:sz w:val="22"/>
          <w:szCs w:val="22"/>
        </w:rPr>
        <w:t>SKILLS</w:t>
      </w:r>
    </w:p>
    <w:p w14:paraId="2F4ADA16" w14:textId="77777777" w:rsidR="004452E3" w:rsidRPr="004F0391" w:rsidRDefault="004452E3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59D46AC" w14:textId="77777777" w:rsidR="004452E3" w:rsidRPr="004F0391" w:rsidRDefault="004F0391">
      <w:pPr>
        <w:spacing w:line="200" w:lineRule="exact"/>
        <w:ind w:left="1126" w:right="1518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78"/>
          <w:sz w:val="22"/>
          <w:szCs w:val="22"/>
        </w:rPr>
        <w:t>Over</w:t>
      </w:r>
      <w:r w:rsidRPr="004F0391">
        <w:rPr>
          <w:rFonts w:asciiTheme="minorHAnsi" w:eastAsia="Arial" w:hAnsiTheme="minorHAnsi" w:cstheme="minorHAnsi"/>
          <w:spacing w:val="21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10</w:t>
      </w:r>
      <w:r w:rsidRPr="004F0391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years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experience integrating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2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training</w:t>
      </w:r>
      <w:r w:rsidRPr="004F0391">
        <w:rPr>
          <w:rFonts w:asciiTheme="minorHAnsi" w:eastAsia="Arial" w:hAnsiTheme="minorHAnsi" w:cstheme="minorHAnsi"/>
          <w:spacing w:val="2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expertise</w:t>
      </w:r>
      <w:r w:rsidRPr="004F0391">
        <w:rPr>
          <w:rFonts w:asciiTheme="minorHAnsi" w:eastAsia="Arial" w:hAnsiTheme="minorHAnsi" w:cstheme="minorHAnsi"/>
          <w:spacing w:val="11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1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clinical</w:t>
      </w:r>
      <w:r w:rsidRPr="004F0391">
        <w:rPr>
          <w:rFonts w:asciiTheme="minorHAnsi" w:eastAsia="Arial" w:hAnsiTheme="minorHAnsi" w:cstheme="minorHAnsi"/>
          <w:spacing w:val="23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informatics</w:t>
      </w:r>
      <w:r w:rsidRPr="004F0391">
        <w:rPr>
          <w:rFonts w:asciiTheme="minorHAnsi" w:eastAsia="Arial" w:hAnsiTheme="minorHAnsi" w:cstheme="minorHAnsi"/>
          <w:spacing w:val="27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0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 xml:space="preserve">effective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retrieval,</w:t>
      </w:r>
      <w:r w:rsidRPr="004F0391">
        <w:rPr>
          <w:rFonts w:asciiTheme="minorHAnsi" w:eastAsia="Arial" w:hAnsiTheme="minorHAnsi" w:cstheme="minorHAnsi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organization,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storage,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use</w:t>
      </w:r>
      <w:r w:rsidRPr="004F0391">
        <w:rPr>
          <w:rFonts w:asciiTheme="minorHAnsi" w:eastAsia="Arial" w:hAnsiTheme="minorHAnsi" w:cstheme="minorHAnsi"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data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information.</w:t>
      </w:r>
    </w:p>
    <w:p w14:paraId="5DAD15AA" w14:textId="77777777" w:rsidR="004452E3" w:rsidRPr="004F0391" w:rsidRDefault="004452E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4250B26" w14:textId="77777777" w:rsidR="004452E3" w:rsidRPr="004F0391" w:rsidRDefault="004F0391">
      <w:pPr>
        <w:ind w:left="13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Ability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design,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maintain,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extract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data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from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Microsoft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Access</w:t>
      </w:r>
      <w:r w:rsidRPr="004F0391">
        <w:rPr>
          <w:rFonts w:asciiTheme="minorHAnsi" w:eastAsia="Arial" w:hAnsiTheme="minorHAnsi" w:cstheme="minorHAnsi"/>
          <w:spacing w:val="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databases.</w:t>
      </w:r>
    </w:p>
    <w:p w14:paraId="2C299C54" w14:textId="77777777" w:rsidR="004452E3" w:rsidRPr="004F0391" w:rsidRDefault="004F0391">
      <w:pPr>
        <w:spacing w:before="1" w:line="200" w:lineRule="exact"/>
        <w:ind w:left="1495" w:right="1158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Experienced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various</w:t>
      </w:r>
      <w:r w:rsidRPr="004F0391">
        <w:rPr>
          <w:rFonts w:asciiTheme="minorHAnsi" w:eastAsia="Arial" w:hAnsiTheme="minorHAnsi" w:cstheme="minorHAnsi"/>
          <w:spacing w:val="32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 xml:space="preserve">programming </w:t>
      </w:r>
      <w:r w:rsidRPr="004F0391">
        <w:rPr>
          <w:rFonts w:asciiTheme="minorHAnsi" w:eastAsia="Arial" w:hAnsiTheme="minorHAnsi" w:cstheme="minorHAnsi"/>
          <w:spacing w:val="22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languages:</w:t>
      </w:r>
      <w:r w:rsidRPr="004F0391">
        <w:rPr>
          <w:rFonts w:asciiTheme="minorHAnsi" w:eastAsia="Arial" w:hAnsiTheme="minorHAnsi" w:cstheme="minorHAnsi"/>
          <w:spacing w:val="38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Java,</w:t>
      </w:r>
      <w:r w:rsidRPr="004F0391">
        <w:rPr>
          <w:rFonts w:asciiTheme="minorHAnsi" w:eastAsia="Arial" w:hAnsiTheme="minorHAnsi" w:cstheme="minorHAnsi"/>
          <w:spacing w:val="29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C</w:t>
      </w:r>
      <w:r w:rsidRPr="004F0391">
        <w:rPr>
          <w:rFonts w:asciiTheme="minorHAnsi" w:hAnsiTheme="minorHAnsi" w:cstheme="minorHAnsi"/>
          <w:w w:val="80"/>
          <w:sz w:val="22"/>
          <w:szCs w:val="22"/>
        </w:rPr>
        <w:t xml:space="preserve">        </w:t>
      </w:r>
      <w:r w:rsidRPr="004F0391">
        <w:rPr>
          <w:rFonts w:asciiTheme="minorHAnsi" w:eastAsia="Arial" w:hAnsiTheme="minorHAnsi" w:cstheme="minorHAnsi"/>
          <w:sz w:val="22"/>
          <w:szCs w:val="22"/>
        </w:rPr>
        <w:t>,</w:t>
      </w:r>
      <w:r w:rsidRPr="004F039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C,</w:t>
      </w:r>
      <w:r w:rsidRPr="004F0391">
        <w:rPr>
          <w:rFonts w:asciiTheme="minorHAnsi" w:eastAsia="Arial" w:hAnsiTheme="minorHAnsi" w:cstheme="minorHAnsi"/>
          <w:spacing w:val="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JavaScript,</w:t>
      </w:r>
      <w:r w:rsidRPr="004F0391">
        <w:rPr>
          <w:rFonts w:asciiTheme="minorHAnsi" w:eastAsia="Arial" w:hAnsiTheme="minorHAnsi" w:cstheme="minorHAnsi"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Perl,</w:t>
      </w:r>
      <w:r w:rsidRPr="004F0391">
        <w:rPr>
          <w:rFonts w:asciiTheme="minorHAnsi" w:eastAsia="Arial" w:hAnsiTheme="minorHAnsi" w:cstheme="minorHAnsi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TurboPascal,</w:t>
      </w:r>
      <w:r w:rsidRPr="004F0391">
        <w:rPr>
          <w:rFonts w:asciiTheme="minorHAnsi" w:eastAsia="Arial" w:hAnsiTheme="minorHAnsi" w:cstheme="minorHAnsi"/>
          <w:spacing w:val="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Visual</w:t>
      </w:r>
      <w:r w:rsidRPr="004F0391">
        <w:rPr>
          <w:rFonts w:asciiTheme="minorHAnsi" w:eastAsia="Arial" w:hAnsiTheme="minorHAnsi" w:cstheme="minorHAnsi"/>
          <w:spacing w:val="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Basic,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LISP,</w:t>
      </w:r>
      <w:r w:rsidRPr="004F0391">
        <w:rPr>
          <w:rFonts w:asciiTheme="minorHAnsi" w:eastAsia="Arial" w:hAnsiTheme="minorHAnsi" w:cstheme="minorHAnsi"/>
          <w:spacing w:val="2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Prolog,</w:t>
      </w:r>
      <w:r w:rsidRPr="004F0391">
        <w:rPr>
          <w:rFonts w:asciiTheme="minorHAnsi" w:eastAsia="Arial" w:hAnsiTheme="minorHAnsi" w:cstheme="minorHAnsi"/>
          <w:spacing w:val="2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Haskell,</w:t>
      </w:r>
      <w:r w:rsidRPr="004F0391">
        <w:rPr>
          <w:rFonts w:asciiTheme="minorHAnsi" w:eastAsia="Arial" w:hAnsiTheme="minorHAnsi" w:cstheme="minorHAnsi"/>
          <w:spacing w:val="33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 xml:space="preserve">Microsoft </w:t>
      </w:r>
      <w:r w:rsidRPr="004F0391">
        <w:rPr>
          <w:rFonts w:asciiTheme="minorHAnsi" w:eastAsia="Arial" w:hAnsiTheme="minorHAnsi" w:cstheme="minorHAnsi"/>
          <w:spacing w:val="9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Access</w:t>
      </w:r>
      <w:r w:rsidRPr="004F0391">
        <w:rPr>
          <w:rFonts w:asciiTheme="minorHAnsi" w:eastAsia="Arial" w:hAnsiTheme="minorHAnsi" w:cstheme="minorHAnsi"/>
          <w:spacing w:val="2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(Visual</w:t>
      </w:r>
      <w:r w:rsidRPr="004F0391">
        <w:rPr>
          <w:rFonts w:asciiTheme="minorHAnsi" w:eastAsia="Arial" w:hAnsiTheme="minorHAnsi" w:cstheme="minorHAnsi"/>
          <w:spacing w:val="14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Basic</w:t>
      </w:r>
      <w:r w:rsidRPr="004F0391">
        <w:rPr>
          <w:rFonts w:asciiTheme="minorHAnsi" w:eastAsia="Arial" w:hAnsiTheme="minorHAnsi" w:cstheme="minorHAnsi"/>
          <w:spacing w:val="24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30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 xml:space="preserve">Applications), </w:t>
      </w:r>
      <w:r w:rsidRPr="004F0391">
        <w:rPr>
          <w:rFonts w:asciiTheme="minorHAnsi" w:eastAsia="Arial" w:hAnsiTheme="minorHAnsi" w:cstheme="minorHAnsi"/>
          <w:spacing w:val="2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SQL,</w:t>
      </w:r>
      <w:r w:rsidRPr="004F0391">
        <w:rPr>
          <w:rFonts w:asciiTheme="minorHAnsi" w:eastAsia="Arial" w:hAnsiTheme="minorHAnsi" w:cstheme="minorHAnsi"/>
          <w:spacing w:val="4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HTML.</w:t>
      </w:r>
    </w:p>
    <w:p w14:paraId="535F0F17" w14:textId="77777777" w:rsidR="004452E3" w:rsidRPr="004F0391" w:rsidRDefault="004F0391">
      <w:pPr>
        <w:spacing w:line="200" w:lineRule="exact"/>
        <w:ind w:left="1495" w:right="1099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Proficient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many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operating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systems: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Windows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9x/ME/XP/2000/NT/Vista/2007,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UNIX</w:t>
      </w:r>
      <w:r w:rsidRPr="004F0391">
        <w:rPr>
          <w:rFonts w:asciiTheme="minorHAnsi" w:eastAsia="Arial" w:hAnsiTheme="minorHAnsi" w:cstheme="minorHAnsi"/>
          <w:spacing w:val="-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(all</w:t>
      </w:r>
      <w:r w:rsidRPr="004F0391">
        <w:rPr>
          <w:rFonts w:asciiTheme="minorHAnsi" w:eastAsia="Arial" w:hAnsiTheme="minorHAnsi" w:cstheme="minorHAnsi"/>
          <w:spacing w:val="2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flavors),  MS-DOS, MacOS.</w:t>
      </w:r>
    </w:p>
    <w:p w14:paraId="00D2D7A0" w14:textId="77777777" w:rsidR="004452E3" w:rsidRPr="004F0391" w:rsidRDefault="004F0391">
      <w:pPr>
        <w:spacing w:line="180" w:lineRule="exact"/>
        <w:ind w:left="130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Experience with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computer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hardware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installation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troubleshooting.</w:t>
      </w:r>
    </w:p>
    <w:p w14:paraId="33A6C8A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6D6D7E" w14:textId="77777777" w:rsidR="004452E3" w:rsidRPr="004F0391" w:rsidRDefault="004452E3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10E352F" w14:textId="77777777" w:rsidR="004452E3" w:rsidRPr="004F0391" w:rsidRDefault="004F0391">
      <w:pPr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76"/>
          <w:sz w:val="22"/>
          <w:szCs w:val="22"/>
        </w:rPr>
        <w:t>WORK</w:t>
      </w:r>
      <w:r w:rsidRPr="004F0391">
        <w:rPr>
          <w:rFonts w:asciiTheme="minorHAnsi" w:eastAsia="Arial" w:hAnsiTheme="minorHAnsi" w:cstheme="minorHAnsi"/>
          <w:b/>
          <w:spacing w:val="22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6"/>
          <w:sz w:val="22"/>
          <w:szCs w:val="22"/>
        </w:rPr>
        <w:t>EXPERIENCE</w:t>
      </w:r>
    </w:p>
    <w:p w14:paraId="391B02F6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C4D6002" w14:textId="77777777" w:rsidR="004452E3" w:rsidRPr="004F0391" w:rsidRDefault="004F0391">
      <w:pPr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 xml:space="preserve">2005-Present: </w:t>
      </w:r>
      <w:r w:rsidRPr="004F0391">
        <w:rPr>
          <w:rFonts w:asciiTheme="minorHAnsi" w:eastAsia="Arial" w:hAnsiTheme="minorHAnsi" w:cstheme="minorHAnsi"/>
          <w:b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b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001</w:t>
      </w:r>
      <w:r w:rsidRPr="004F0391">
        <w:rPr>
          <w:rFonts w:asciiTheme="minorHAnsi" w:eastAsia="Arial" w:hAnsiTheme="minorHAnsi" w:cstheme="minorHAnsi"/>
          <w:b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Corporation,</w:t>
      </w:r>
      <w:r w:rsidRPr="004F0391">
        <w:rPr>
          <w:rFonts w:asciiTheme="minorHAnsi" w:eastAsia="Arial" w:hAnsiTheme="minorHAnsi" w:cstheme="minorHAnsi"/>
          <w:b/>
          <w:spacing w:val="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Mountain</w:t>
      </w:r>
      <w:r w:rsidRPr="004F0391">
        <w:rPr>
          <w:rFonts w:asciiTheme="minorHAnsi" w:eastAsia="Arial" w:hAnsiTheme="minorHAnsi" w:cstheme="minorHAnsi"/>
          <w:b/>
          <w:spacing w:val="3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Plains,</w:t>
      </w:r>
      <w:r w:rsidRPr="004F0391">
        <w:rPr>
          <w:rFonts w:asciiTheme="minorHAnsi" w:eastAsia="Arial" w:hAnsiTheme="minorHAnsi" w:cstheme="minorHAnsi"/>
          <w:b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CO—Director,</w:t>
      </w:r>
      <w:r w:rsidRPr="004F0391">
        <w:rPr>
          <w:rFonts w:asciiTheme="minorHAnsi" w:eastAsia="Arial" w:hAnsiTheme="minorHAnsi" w:cstheme="minorHAnsi"/>
          <w:b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b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Information</w:t>
      </w:r>
      <w:r w:rsidRPr="004F0391">
        <w:rPr>
          <w:rFonts w:asciiTheme="minorHAnsi" w:eastAsia="Arial" w:hAnsiTheme="minorHAnsi" w:cstheme="minorHAnsi"/>
          <w:b/>
          <w:spacing w:val="3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Systems</w:t>
      </w:r>
    </w:p>
    <w:p w14:paraId="1F691D92" w14:textId="77777777" w:rsidR="004452E3" w:rsidRPr="004F0391" w:rsidRDefault="004452E3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EA032A6" w14:textId="77777777" w:rsidR="004452E3" w:rsidRPr="004F0391" w:rsidRDefault="004F0391">
      <w:pPr>
        <w:spacing w:line="200" w:lineRule="exact"/>
        <w:ind w:left="1315" w:right="1112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Manage</w:t>
      </w:r>
      <w:r w:rsidRPr="004F0391">
        <w:rPr>
          <w:rFonts w:asciiTheme="minorHAnsi" w:eastAsia="Arial" w:hAnsiTheme="minorHAnsi" w:cstheme="minorHAnsi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information</w:t>
      </w:r>
      <w:r w:rsidRPr="004F0391">
        <w:rPr>
          <w:rFonts w:asciiTheme="minorHAnsi" w:eastAsia="Arial" w:hAnsiTheme="minorHAnsi" w:cstheme="minorHAnsi"/>
          <w:spacing w:val="3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data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by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providing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information</w:t>
      </w:r>
      <w:r w:rsidRPr="004F0391">
        <w:rPr>
          <w:rFonts w:asciiTheme="minorHAnsi" w:eastAsia="Arial" w:hAnsiTheme="minorHAnsi" w:cstheme="minorHAnsi"/>
          <w:spacing w:val="3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systems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data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management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operations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and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performance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improvement.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This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includes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foodservice</w:t>
      </w:r>
      <w:r w:rsidRPr="004F0391">
        <w:rPr>
          <w:rFonts w:asciiTheme="minorHAnsi" w:eastAsia="Arial" w:hAnsiTheme="minorHAnsi" w:cstheme="minorHAnsi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systems,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clinical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management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systems,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nutrient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database systems,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electronic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record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systems.</w:t>
      </w:r>
    </w:p>
    <w:p w14:paraId="02C3BE29" w14:textId="77777777" w:rsidR="004452E3" w:rsidRPr="004F0391" w:rsidRDefault="004F0391">
      <w:pPr>
        <w:spacing w:line="180" w:lineRule="exact"/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2E614793">
          <v:group id="_x0000_s1095" style="position:absolute;left:0;text-align:left;margin-left:44.8pt;margin-top:71.65pt;width:493pt;height:563pt;z-index:-251663872;mso-position-horizontal-relative:page;mso-position-vertical-relative:page" coordorigin="896,1433" coordsize="9860,11260">
            <v:shape id="_x0000_s1099" style="position:absolute;left:916;top:1443;width:0;height:11230" coordorigin="916,1443" coordsize="0,11230" path="m916,1443r,11230e" filled="f" strokeweight="1pt">
              <v:path arrowok="t"/>
            </v:shape>
            <v:shape id="_x0000_s1098" style="position:absolute;left:926;top:1453;width:9800;height:0" coordorigin="926,1453" coordsize="9800,0" path="m926,1453r9800,e" filled="f" strokeweight="1pt">
              <v:path arrowok="t"/>
            </v:shape>
            <v:shape id="_x0000_s1097" style="position:absolute;left:10736;top:1443;width:0;height:11230" coordorigin="10736,1443" coordsize="0,11230" path="m10736,1443r,11230e" filled="f" strokeweight="1pt">
              <v:path arrowok="t"/>
            </v:shape>
            <v:shape id="_x0000_s1096" style="position:absolute;left:906;top:12683;width:9840;height:0" coordorigin="906,12683" coordsize="9840,0" path="m906,12683r9840,e" filled="f" strokeweight="1pt">
              <v:path arrowok="t"/>
            </v:shape>
            <w10:wrap anchorx="page" anchory="page"/>
          </v:group>
        </w:pict>
      </w: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Analyze,</w:t>
      </w:r>
      <w:r w:rsidRPr="004F0391">
        <w:rPr>
          <w:rFonts w:asciiTheme="minorHAnsi" w:eastAsia="Arial" w:hAnsiTheme="minorHAnsi" w:cstheme="minorHAnsi"/>
          <w:spacing w:val="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design,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implement, </w:t>
      </w:r>
      <w:r w:rsidRPr="004F0391">
        <w:rPr>
          <w:rFonts w:asciiTheme="minorHAnsi" w:eastAsia="Arial" w:hAnsiTheme="minorHAnsi" w:cstheme="minorHAnsi"/>
          <w:spacing w:val="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evaluate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testing,</w:t>
      </w:r>
      <w:r w:rsidRPr="004F0391">
        <w:rPr>
          <w:rFonts w:asciiTheme="minorHAnsi" w:eastAsia="Arial" w:hAnsiTheme="minorHAnsi" w:cstheme="minorHAnsi"/>
          <w:spacing w:val="3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education,</w:t>
      </w:r>
      <w:r w:rsidRPr="004F0391">
        <w:rPr>
          <w:rFonts w:asciiTheme="minorHAnsi" w:eastAsia="Arial" w:hAnsiTheme="minorHAnsi" w:cstheme="minorHAnsi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maintenance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applications.</w:t>
      </w:r>
    </w:p>
    <w:p w14:paraId="2A62D2AF" w14:textId="77777777" w:rsidR="004452E3" w:rsidRPr="004F0391" w:rsidRDefault="004F0391">
      <w:pPr>
        <w:spacing w:line="200" w:lineRule="exact"/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Developed</w:t>
      </w:r>
      <w:r w:rsidRPr="004F0391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nutrient</w:t>
      </w:r>
      <w:r w:rsidRPr="004F0391">
        <w:rPr>
          <w:rFonts w:asciiTheme="minorHAnsi" w:eastAsia="Arial" w:hAnsiTheme="minorHAnsi" w:cstheme="minorHAnsi"/>
          <w:spacing w:val="3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database</w:t>
      </w:r>
      <w:r w:rsidRPr="004F0391">
        <w:rPr>
          <w:rFonts w:asciiTheme="minorHAnsi" w:eastAsia="Arial" w:hAnsiTheme="minorHAnsi" w:cstheme="minorHAnsi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personal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record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application.</w:t>
      </w:r>
    </w:p>
    <w:p w14:paraId="2C39485D" w14:textId="77777777" w:rsidR="004452E3" w:rsidRPr="004F0391" w:rsidRDefault="004452E3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C99D886" w14:textId="77777777" w:rsidR="004452E3" w:rsidRPr="004F0391" w:rsidRDefault="004F0391">
      <w:pPr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 xml:space="preserve">1999-2005: </w:t>
      </w:r>
      <w:r w:rsidRPr="004F0391">
        <w:rPr>
          <w:rFonts w:asciiTheme="minorHAnsi" w:eastAsia="Arial" w:hAnsiTheme="minorHAnsi" w:cstheme="minorHAnsi"/>
          <w:b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We</w:t>
      </w:r>
      <w:r w:rsidRPr="004F0391">
        <w:rPr>
          <w:rFonts w:asciiTheme="minorHAnsi" w:eastAsia="Arial" w:hAnsiTheme="minorHAnsi" w:cstheme="minorHAnsi"/>
          <w:b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Know</w:t>
      </w:r>
      <w:r w:rsidRPr="004F0391">
        <w:rPr>
          <w:rFonts w:asciiTheme="minorHAnsi" w:eastAsia="Arial" w:hAnsiTheme="minorHAnsi" w:cstheme="minorHAnsi"/>
          <w:b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Info,</w:t>
      </w:r>
      <w:r w:rsidRPr="004F0391">
        <w:rPr>
          <w:rFonts w:asciiTheme="minorHAnsi" w:eastAsia="Arial" w:hAnsiTheme="minorHAnsi" w:cstheme="minorHAnsi"/>
          <w:b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Big</w:t>
      </w:r>
      <w:r w:rsidRPr="004F0391">
        <w:rPr>
          <w:rFonts w:asciiTheme="minorHAnsi" w:eastAsia="Arial" w:hAnsiTheme="minorHAnsi" w:cstheme="minorHAnsi"/>
          <w:b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Mountain,</w:t>
      </w:r>
      <w:r w:rsidRPr="004F0391">
        <w:rPr>
          <w:rFonts w:asciiTheme="minorHAnsi" w:eastAsia="Arial" w:hAnsiTheme="minorHAnsi" w:cstheme="minorHAnsi"/>
          <w:b/>
          <w:spacing w:val="3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CO—Nutrition</w:t>
      </w:r>
      <w:r w:rsidRPr="004F0391">
        <w:rPr>
          <w:rFonts w:asciiTheme="minorHAnsi" w:eastAsia="Arial" w:hAnsiTheme="minorHAnsi" w:cstheme="minorHAnsi"/>
          <w:b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Data</w:t>
      </w:r>
      <w:r w:rsidRPr="004F0391">
        <w:rPr>
          <w:rFonts w:asciiTheme="minorHAnsi" w:eastAsia="Arial" w:hAnsiTheme="minorHAnsi" w:cstheme="minorHAnsi"/>
          <w:b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Coordinator</w:t>
      </w:r>
    </w:p>
    <w:p w14:paraId="2514641F" w14:textId="77777777" w:rsidR="004452E3" w:rsidRPr="004F0391" w:rsidRDefault="004452E3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A51D221" w14:textId="77777777" w:rsidR="004452E3" w:rsidRPr="004F0391" w:rsidRDefault="004F0391">
      <w:pPr>
        <w:spacing w:line="200" w:lineRule="exact"/>
        <w:ind w:left="1315" w:right="1567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Developed</w:t>
      </w:r>
      <w:r w:rsidRPr="004F0391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managed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healthcare-related </w:t>
      </w:r>
      <w:r w:rsidRPr="004F0391">
        <w:rPr>
          <w:rFonts w:asciiTheme="minorHAnsi" w:eastAsia="Arial" w:hAnsiTheme="minorHAnsi" w:cstheme="minorHAnsi"/>
          <w:spacing w:val="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technologies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ensure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that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nutritional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care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 xml:space="preserve">nutrition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standardized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language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concepts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were</w:t>
      </w:r>
      <w:r w:rsidRPr="004F0391">
        <w:rPr>
          <w:rFonts w:asciiTheme="minorHAnsi" w:eastAsia="Arial" w:hAnsiTheme="minorHAnsi" w:cstheme="minorHAnsi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integral</w:t>
      </w:r>
      <w:r w:rsidRPr="004F0391">
        <w:rPr>
          <w:rFonts w:asciiTheme="minorHAnsi" w:eastAsia="Arial" w:hAnsiTheme="minorHAnsi" w:cstheme="minorHAnsi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part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electronic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personal</w:t>
      </w:r>
      <w:r w:rsidRPr="004F0391">
        <w:rPr>
          <w:rFonts w:asciiTheme="minorHAnsi" w:eastAsia="Arial" w:hAnsiTheme="minorHAnsi" w:cstheme="minorHAnsi"/>
          <w:spacing w:val="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13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record</w:t>
      </w:r>
      <w:r w:rsidRPr="004F0391">
        <w:rPr>
          <w:rFonts w:asciiTheme="minorHAnsi" w:eastAsia="Arial" w:hAnsiTheme="minorHAnsi" w:cstheme="minorHAnsi"/>
          <w:spacing w:val="13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software.</w:t>
      </w:r>
    </w:p>
    <w:p w14:paraId="4FF6FFCC" w14:textId="77777777" w:rsidR="004452E3" w:rsidRPr="004F0391" w:rsidRDefault="004F0391">
      <w:pPr>
        <w:spacing w:line="200" w:lineRule="exact"/>
        <w:ind w:left="1315" w:right="1081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Created</w:t>
      </w:r>
      <w:r w:rsidRPr="004F0391">
        <w:rPr>
          <w:rFonts w:asciiTheme="minorHAnsi" w:eastAsia="Arial" w:hAnsiTheme="minorHAnsi" w:cstheme="minorHAnsi"/>
          <w:spacing w:val="-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revised</w:t>
      </w:r>
      <w:r w:rsidRPr="004F0391">
        <w:rPr>
          <w:rFonts w:asciiTheme="minorHAnsi" w:eastAsia="Arial" w:hAnsiTheme="minorHAnsi" w:cstheme="minorHAnsi"/>
          <w:spacing w:val="6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menus</w:t>
      </w:r>
      <w:r w:rsidRPr="004F0391">
        <w:rPr>
          <w:rFonts w:asciiTheme="minorHAnsi" w:eastAsia="Arial" w:hAnsiTheme="minorHAnsi" w:cstheme="minorHAnsi"/>
          <w:spacing w:val="13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within</w:t>
      </w:r>
      <w:r w:rsidRPr="004F0391">
        <w:rPr>
          <w:rFonts w:asciiTheme="minorHAnsi" w:eastAsia="Arial" w:hAnsiTheme="minorHAnsi" w:cstheme="minorHAnsi"/>
          <w:spacing w:val="3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personal</w:t>
      </w:r>
      <w:r w:rsidRPr="004F0391">
        <w:rPr>
          <w:rFonts w:asciiTheme="minorHAnsi" w:eastAsia="Arial" w:hAnsiTheme="minorHAnsi" w:cstheme="minorHAnsi"/>
          <w:spacing w:val="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digital</w:t>
      </w:r>
      <w:r w:rsidRPr="004F0391">
        <w:rPr>
          <w:rFonts w:asciiTheme="minorHAnsi" w:eastAsia="Arial" w:hAnsiTheme="minorHAnsi" w:cstheme="minorHAnsi"/>
          <w:spacing w:val="23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assistant</w:t>
      </w:r>
      <w:r w:rsidRPr="004F0391">
        <w:rPr>
          <w:rFonts w:asciiTheme="minorHAnsi" w:eastAsia="Arial" w:hAnsiTheme="minorHAnsi" w:cstheme="minorHAnsi"/>
          <w:spacing w:val="11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database</w:t>
      </w:r>
      <w:r w:rsidRPr="004F0391">
        <w:rPr>
          <w:rFonts w:asciiTheme="minorHAnsi" w:eastAsia="Arial" w:hAnsiTheme="minorHAnsi" w:cstheme="minorHAnsi"/>
          <w:spacing w:val="-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0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various</w:t>
      </w:r>
      <w:r w:rsidRPr="004F0391">
        <w:rPr>
          <w:rFonts w:asciiTheme="minorHAnsi" w:eastAsia="Arial" w:hAnsiTheme="minorHAnsi" w:cstheme="minorHAnsi"/>
          <w:spacing w:val="6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diets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using</w:t>
      </w:r>
      <w:r w:rsidRPr="004F0391">
        <w:rPr>
          <w:rFonts w:asciiTheme="minorHAnsi" w:eastAsia="Arial" w:hAnsiTheme="minorHAnsi" w:cstheme="minorHAnsi"/>
          <w:spacing w:val="1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15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most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 xml:space="preserve">currently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available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nutrient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database</w:t>
      </w:r>
      <w:r w:rsidRPr="004F0391">
        <w:rPr>
          <w:rFonts w:asciiTheme="minorHAnsi" w:eastAsia="Arial" w:hAnsiTheme="minorHAnsi" w:cstheme="minorHAnsi"/>
          <w:spacing w:val="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recipe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information.</w:t>
      </w:r>
      <w:r w:rsidRPr="004F0391">
        <w:rPr>
          <w:rFonts w:asciiTheme="minorHAnsi" w:eastAsia="Arial" w:hAnsiTheme="minorHAnsi" w:cstheme="minorHAnsi"/>
          <w:spacing w:val="3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Worked</w:t>
      </w:r>
      <w:r w:rsidRPr="004F0391">
        <w:rPr>
          <w:rFonts w:asciiTheme="minorHAnsi" w:eastAsia="Arial" w:hAnsiTheme="minorHAnsi" w:cstheme="minorHAnsi"/>
          <w:spacing w:val="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closely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departmental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staff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ensure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menus</w:t>
      </w:r>
    </w:p>
    <w:p w14:paraId="51C01DB5" w14:textId="77777777" w:rsidR="004452E3" w:rsidRPr="004F0391" w:rsidRDefault="004F0391">
      <w:pPr>
        <w:spacing w:line="200" w:lineRule="exact"/>
        <w:ind w:left="1315" w:right="1308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are</w:t>
      </w:r>
      <w:r w:rsidRPr="004F0391">
        <w:rPr>
          <w:rFonts w:asciiTheme="minorHAnsi" w:eastAsia="Arial" w:hAnsiTheme="minorHAnsi" w:cstheme="minorHAnsi"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modified</w:t>
      </w:r>
      <w:r w:rsidRPr="004F0391">
        <w:rPr>
          <w:rFonts w:asciiTheme="minorHAnsi" w:eastAsia="Arial" w:hAnsiTheme="minorHAnsi" w:cstheme="minorHAnsi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reflect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changing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protocols,</w:t>
      </w:r>
      <w:r w:rsidRPr="004F0391">
        <w:rPr>
          <w:rFonts w:asciiTheme="minorHAnsi" w:eastAsia="Arial" w:hAnsiTheme="minorHAnsi" w:cstheme="minorHAnsi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seasonal</w:t>
      </w:r>
      <w:r w:rsidRPr="004F0391">
        <w:rPr>
          <w:rFonts w:asciiTheme="minorHAnsi" w:eastAsia="Arial" w:hAnsiTheme="minorHAnsi" w:cstheme="minorHAnsi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foods,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changes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availability,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modifications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menu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format.</w:t>
      </w:r>
    </w:p>
    <w:p w14:paraId="52409879" w14:textId="77777777" w:rsidR="004452E3" w:rsidRPr="004F0391" w:rsidRDefault="004452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3262D21" w14:textId="77777777" w:rsidR="004452E3" w:rsidRPr="004F0391" w:rsidRDefault="004F0391">
      <w:pPr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4"/>
          <w:sz w:val="22"/>
          <w:szCs w:val="22"/>
        </w:rPr>
        <w:t xml:space="preserve">1995-1999: </w:t>
      </w:r>
      <w:r w:rsidRPr="004F0391">
        <w:rPr>
          <w:rFonts w:asciiTheme="minorHAnsi" w:eastAsia="Arial" w:hAnsiTheme="minorHAnsi" w:cstheme="minorHAnsi"/>
          <w:b/>
          <w:spacing w:val="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4"/>
          <w:sz w:val="22"/>
          <w:szCs w:val="22"/>
        </w:rPr>
        <w:t>Hospital</w:t>
      </w:r>
      <w:r w:rsidRPr="004F0391">
        <w:rPr>
          <w:rFonts w:asciiTheme="minorHAnsi" w:eastAsia="Arial" w:hAnsiTheme="minorHAnsi" w:cstheme="minorHAnsi"/>
          <w:b/>
          <w:spacing w:val="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4"/>
          <w:sz w:val="22"/>
          <w:szCs w:val="22"/>
        </w:rPr>
        <w:t>123,</w:t>
      </w:r>
      <w:r w:rsidRPr="004F0391">
        <w:rPr>
          <w:rFonts w:asciiTheme="minorHAnsi" w:eastAsia="Arial" w:hAnsiTheme="minorHAnsi" w:cstheme="minorHAnsi"/>
          <w:b/>
          <w:spacing w:val="25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4"/>
          <w:sz w:val="22"/>
          <w:szCs w:val="22"/>
        </w:rPr>
        <w:t>Small</w:t>
      </w:r>
      <w:r w:rsidRPr="004F0391">
        <w:rPr>
          <w:rFonts w:asciiTheme="minorHAnsi" w:eastAsia="Arial" w:hAnsiTheme="minorHAnsi" w:cstheme="minorHAnsi"/>
          <w:b/>
          <w:spacing w:val="13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4"/>
          <w:sz w:val="22"/>
          <w:szCs w:val="22"/>
        </w:rPr>
        <w:t>Valley,</w:t>
      </w:r>
      <w:r w:rsidRPr="004F0391">
        <w:rPr>
          <w:rFonts w:asciiTheme="minorHAnsi" w:eastAsia="Arial" w:hAnsiTheme="minorHAnsi" w:cstheme="minorHAnsi"/>
          <w:b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4"/>
          <w:sz w:val="22"/>
          <w:szCs w:val="22"/>
        </w:rPr>
        <w:t>CO—Clinical</w:t>
      </w:r>
      <w:r w:rsidRPr="004F0391">
        <w:rPr>
          <w:rFonts w:asciiTheme="minorHAnsi" w:eastAsia="Arial" w:hAnsiTheme="minorHAnsi" w:cstheme="minorHAnsi"/>
          <w:b/>
          <w:spacing w:val="7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Dietitian</w:t>
      </w:r>
    </w:p>
    <w:p w14:paraId="3A9E164B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DCA03C6" w14:textId="77777777" w:rsidR="004452E3" w:rsidRPr="004F0391" w:rsidRDefault="004F0391">
      <w:pPr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Served</w:t>
      </w:r>
      <w:r w:rsidRPr="004F0391">
        <w:rPr>
          <w:rFonts w:asciiTheme="minorHAnsi" w:eastAsia="Arial" w:hAnsiTheme="minorHAnsi" w:cstheme="minorHAnsi"/>
          <w:spacing w:val="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</w:t>
      </w:r>
      <w:r w:rsidRPr="004F0391">
        <w:rPr>
          <w:rFonts w:asciiTheme="minorHAnsi" w:eastAsia="Arial" w:hAnsiTheme="minorHAnsi" w:cstheme="minorHAnsi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liaison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between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information</w:t>
      </w:r>
      <w:r w:rsidRPr="004F0391">
        <w:rPr>
          <w:rFonts w:asciiTheme="minorHAnsi" w:eastAsia="Arial" w:hAnsiTheme="minorHAnsi" w:cstheme="minorHAnsi"/>
          <w:spacing w:val="3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technology</w:t>
      </w:r>
      <w:r w:rsidRPr="004F0391">
        <w:rPr>
          <w:rFonts w:asciiTheme="minorHAnsi" w:eastAsia="Arial" w:hAnsiTheme="minorHAnsi" w:cstheme="minorHAnsi"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department</w:t>
      </w:r>
      <w:r w:rsidRPr="004F0391">
        <w:rPr>
          <w:rFonts w:asciiTheme="minorHAnsi" w:eastAsia="Arial" w:hAnsiTheme="minorHAnsi" w:cstheme="minorHAnsi"/>
          <w:spacing w:val="3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foodservice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department.</w:t>
      </w:r>
    </w:p>
    <w:p w14:paraId="29FFBC8A" w14:textId="77777777" w:rsidR="004452E3" w:rsidRPr="004F0391" w:rsidRDefault="004F0391">
      <w:pPr>
        <w:spacing w:line="200" w:lineRule="exact"/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Participated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information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technology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committees</w:t>
      </w:r>
      <w:r w:rsidRPr="004F0391">
        <w:rPr>
          <w:rFonts w:asciiTheme="minorHAnsi" w:eastAsia="Arial" w:hAnsiTheme="minorHAnsi" w:cstheme="minorHAnsi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teams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implementation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systems.</w:t>
      </w:r>
    </w:p>
    <w:p w14:paraId="52F0CC67" w14:textId="77777777" w:rsidR="004452E3" w:rsidRPr="004F0391" w:rsidRDefault="004452E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ADE7630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720" w:bottom="280" w:left="740" w:header="720" w:footer="720" w:gutter="0"/>
          <w:cols w:space="720"/>
        </w:sectPr>
      </w:pPr>
    </w:p>
    <w:p w14:paraId="4369096C" w14:textId="77777777" w:rsidR="004452E3" w:rsidRPr="004F0391" w:rsidRDefault="004F0391">
      <w:pPr>
        <w:spacing w:before="37"/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>EDUCATION/AFFILIATIONS</w:t>
      </w:r>
    </w:p>
    <w:p w14:paraId="2F9B42FC" w14:textId="77777777" w:rsidR="004452E3" w:rsidRPr="004F0391" w:rsidRDefault="004F0391">
      <w:pPr>
        <w:spacing w:before="93"/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78"/>
          <w:sz w:val="22"/>
          <w:szCs w:val="22"/>
        </w:rPr>
        <w:t>Graduate</w:t>
      </w:r>
      <w:r w:rsidRPr="004F0391">
        <w:rPr>
          <w:rFonts w:asciiTheme="minorHAnsi" w:eastAsia="Arial" w:hAnsiTheme="minorHAnsi" w:cstheme="minorHAnsi"/>
          <w:i/>
          <w:spacing w:val="36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8"/>
          <w:sz w:val="22"/>
          <w:szCs w:val="22"/>
        </w:rPr>
        <w:t xml:space="preserve">State, </w:t>
      </w:r>
      <w:r w:rsidRPr="004F0391">
        <w:rPr>
          <w:rFonts w:asciiTheme="minorHAnsi" w:eastAsia="Arial" w:hAnsiTheme="minorHAnsi" w:cstheme="minorHAnsi"/>
          <w:i/>
          <w:spacing w:val="1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8"/>
          <w:sz w:val="22"/>
          <w:szCs w:val="22"/>
        </w:rPr>
        <w:t>Valley</w:t>
      </w:r>
      <w:r w:rsidRPr="004F0391">
        <w:rPr>
          <w:rFonts w:asciiTheme="minorHAnsi" w:eastAsia="Arial" w:hAnsiTheme="minorHAnsi" w:cstheme="minorHAnsi"/>
          <w:i/>
          <w:spacing w:val="26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8"/>
          <w:sz w:val="22"/>
          <w:szCs w:val="22"/>
        </w:rPr>
        <w:t>Side,</w:t>
      </w:r>
      <w:r w:rsidRPr="004F0391">
        <w:rPr>
          <w:rFonts w:asciiTheme="minorHAnsi" w:eastAsia="Arial" w:hAnsiTheme="minorHAnsi" w:cstheme="minorHAnsi"/>
          <w:i/>
          <w:spacing w:val="33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8"/>
          <w:sz w:val="22"/>
          <w:szCs w:val="22"/>
        </w:rPr>
        <w:t>CO</w:t>
      </w:r>
    </w:p>
    <w:p w14:paraId="726593B6" w14:textId="77777777" w:rsidR="004452E3" w:rsidRPr="004F0391" w:rsidRDefault="004F0391">
      <w:pPr>
        <w:spacing w:line="200" w:lineRule="exact"/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6"/>
          <w:sz w:val="22"/>
          <w:szCs w:val="22"/>
        </w:rPr>
        <w:t>1998</w:t>
      </w:r>
      <w:r w:rsidRPr="004F0391">
        <w:rPr>
          <w:rFonts w:asciiTheme="minorHAnsi" w:eastAsia="Arial" w:hAnsiTheme="minorHAnsi" w:cstheme="minorHAnsi"/>
          <w:spacing w:val="-2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6"/>
          <w:sz w:val="22"/>
          <w:szCs w:val="22"/>
        </w:rPr>
        <w:t>—Masters</w:t>
      </w:r>
      <w:r w:rsidRPr="004F0391">
        <w:rPr>
          <w:rFonts w:asciiTheme="minorHAnsi" w:eastAsia="Arial" w:hAnsiTheme="minorHAnsi" w:cstheme="minorHAnsi"/>
          <w:spacing w:val="17"/>
          <w:w w:val="8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Informatics</w:t>
      </w:r>
    </w:p>
    <w:p w14:paraId="3DE0A8F9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EBF3C09" w14:textId="77777777" w:rsidR="004452E3" w:rsidRPr="004F0391" w:rsidRDefault="004F0391">
      <w:pPr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>College</w:t>
      </w:r>
      <w:r w:rsidRPr="004F0391">
        <w:rPr>
          <w:rFonts w:asciiTheme="minorHAnsi" w:eastAsia="Arial" w:hAnsiTheme="minorHAnsi" w:cstheme="minorHAnsi"/>
          <w:i/>
          <w:spacing w:val="27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>State,</w:t>
      </w:r>
      <w:r w:rsidRPr="004F0391">
        <w:rPr>
          <w:rFonts w:asciiTheme="minorHAnsi" w:eastAsia="Arial" w:hAnsiTheme="minorHAnsi" w:cstheme="minorHAnsi"/>
          <w:i/>
          <w:spacing w:val="3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 xml:space="preserve">Someplace, </w:t>
      </w:r>
      <w:r w:rsidRPr="004F0391">
        <w:rPr>
          <w:rFonts w:asciiTheme="minorHAnsi" w:eastAsia="Arial" w:hAnsiTheme="minorHAnsi" w:cstheme="minorHAnsi"/>
          <w:i/>
          <w:spacing w:val="10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79"/>
          <w:sz w:val="22"/>
          <w:szCs w:val="22"/>
        </w:rPr>
        <w:t>CA</w:t>
      </w:r>
    </w:p>
    <w:p w14:paraId="396F0E78" w14:textId="77777777" w:rsidR="004452E3" w:rsidRPr="004F0391" w:rsidRDefault="004F0391">
      <w:pPr>
        <w:spacing w:line="200" w:lineRule="exact"/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5"/>
          <w:sz w:val="22"/>
          <w:szCs w:val="22"/>
        </w:rPr>
        <w:t>1995—Bachelor</w:t>
      </w:r>
      <w:r w:rsidRPr="004F0391">
        <w:rPr>
          <w:rFonts w:asciiTheme="minorHAnsi" w:eastAsia="Arial" w:hAnsiTheme="minorHAnsi" w:cstheme="minorHAnsi"/>
          <w:spacing w:val="17"/>
          <w:w w:val="8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Science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Dietetics</w:t>
      </w:r>
    </w:p>
    <w:p w14:paraId="748AEC54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0995173" w14:textId="77777777" w:rsidR="004452E3" w:rsidRPr="004F0391" w:rsidRDefault="004F0391">
      <w:pPr>
        <w:ind w:left="1125" w:right="-5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3"/>
          <w:sz w:val="22"/>
          <w:szCs w:val="22"/>
        </w:rPr>
        <w:t>Healthcare</w:t>
      </w:r>
      <w:r w:rsidRPr="004F0391">
        <w:rPr>
          <w:rFonts w:asciiTheme="minorHAnsi" w:eastAsia="Arial" w:hAnsiTheme="minorHAnsi" w:cstheme="minorHAnsi"/>
          <w:i/>
          <w:spacing w:val="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3"/>
          <w:sz w:val="22"/>
          <w:szCs w:val="22"/>
        </w:rPr>
        <w:t>Information</w:t>
      </w:r>
      <w:r w:rsidRPr="004F0391">
        <w:rPr>
          <w:rFonts w:asciiTheme="minorHAnsi" w:eastAsia="Arial" w:hAnsiTheme="minorHAnsi" w:cstheme="minorHAnsi"/>
          <w:i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i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3"/>
          <w:sz w:val="22"/>
          <w:szCs w:val="22"/>
        </w:rPr>
        <w:t>Management</w:t>
      </w:r>
    </w:p>
    <w:p w14:paraId="64D650DD" w14:textId="77777777" w:rsidR="004452E3" w:rsidRPr="004F0391" w:rsidRDefault="004F0391">
      <w:pPr>
        <w:spacing w:line="180" w:lineRule="exact"/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1"/>
          <w:position w:val="-1"/>
          <w:sz w:val="22"/>
          <w:szCs w:val="22"/>
        </w:rPr>
        <w:t>Systems</w:t>
      </w:r>
      <w:r w:rsidRPr="004F0391">
        <w:rPr>
          <w:rFonts w:asciiTheme="minorHAnsi" w:eastAsia="Arial" w:hAnsiTheme="minorHAnsi" w:cstheme="minorHAnsi"/>
          <w:i/>
          <w:spacing w:val="26"/>
          <w:w w:val="81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1"/>
          <w:position w:val="-1"/>
          <w:sz w:val="22"/>
          <w:szCs w:val="22"/>
        </w:rPr>
        <w:t>Society</w:t>
      </w:r>
    </w:p>
    <w:p w14:paraId="0CE90EF2" w14:textId="77777777" w:rsidR="004452E3" w:rsidRPr="004F0391" w:rsidRDefault="004F0391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br w:type="column"/>
      </w:r>
    </w:p>
    <w:p w14:paraId="63EF1987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B3320C" w14:textId="77777777" w:rsidR="004452E3" w:rsidRPr="004F0391" w:rsidRDefault="004F0391">
      <w:pPr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Colorado</w:t>
      </w:r>
      <w:r w:rsidRPr="004F0391">
        <w:rPr>
          <w:rFonts w:asciiTheme="minorHAnsi" w:eastAsia="Arial" w:hAnsiTheme="minorHAnsi" w:cstheme="minorHAnsi"/>
          <w:i/>
          <w:spacing w:val="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i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Association</w:t>
      </w:r>
    </w:p>
    <w:p w14:paraId="0393E6AE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C055F66" w14:textId="77777777" w:rsidR="004452E3" w:rsidRPr="004F0391" w:rsidRDefault="004F0391">
      <w:pPr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Commission</w:t>
      </w:r>
      <w:r w:rsidRPr="004F0391">
        <w:rPr>
          <w:rFonts w:asciiTheme="minorHAnsi" w:eastAsia="Arial" w:hAnsiTheme="minorHAnsi" w:cstheme="minorHAnsi"/>
          <w:i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i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i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Registration</w:t>
      </w:r>
    </w:p>
    <w:p w14:paraId="5529C31D" w14:textId="77777777" w:rsidR="004452E3" w:rsidRPr="004F0391" w:rsidRDefault="004F0391">
      <w:pPr>
        <w:spacing w:line="200" w:lineRule="exac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Registered</w:t>
      </w:r>
      <w:r w:rsidRPr="004F0391">
        <w:rPr>
          <w:rFonts w:asciiTheme="minorHAnsi" w:eastAsia="Arial" w:hAnsiTheme="minorHAnsi" w:cstheme="minorHAnsi"/>
          <w:spacing w:val="38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 xml:space="preserve">Dietitian </w:t>
      </w:r>
      <w:r w:rsidRPr="004F0391">
        <w:rPr>
          <w:rFonts w:asciiTheme="minorHAnsi" w:eastAsia="Arial" w:hAnsiTheme="minorHAnsi" w:cstheme="minorHAnsi"/>
          <w:spacing w:val="14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(RD)</w:t>
      </w:r>
    </w:p>
    <w:p w14:paraId="3E2F216D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1223009" w14:textId="77777777" w:rsidR="004452E3" w:rsidRPr="004F0391" w:rsidRDefault="004F0391">
      <w:pPr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American</w:t>
      </w:r>
      <w:r w:rsidRPr="004F0391">
        <w:rPr>
          <w:rFonts w:asciiTheme="minorHAnsi" w:eastAsia="Arial" w:hAnsiTheme="minorHAnsi" w:cstheme="minorHAnsi"/>
          <w:i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i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Association</w:t>
      </w:r>
    </w:p>
    <w:p w14:paraId="07999028" w14:textId="77777777" w:rsidR="004452E3" w:rsidRPr="004F0391" w:rsidRDefault="004F0391">
      <w:pPr>
        <w:spacing w:before="2" w:line="200" w:lineRule="exact"/>
        <w:ind w:right="1544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720" w:bottom="280" w:left="740" w:header="720" w:footer="720" w:gutter="0"/>
          <w:cols w:num="2" w:space="720" w:equalWidth="0">
            <w:col w:w="3895" w:space="1311"/>
            <w:col w:w="4854"/>
          </w:cols>
        </w:sectPr>
      </w:pP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Dietitians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spacing w:val="3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29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 xml:space="preserve">Communications </w:t>
      </w:r>
      <w:r w:rsidRPr="004F0391">
        <w:rPr>
          <w:rFonts w:asciiTheme="minorHAnsi" w:eastAsia="Arial" w:hAnsiTheme="minorHAnsi" w:cstheme="minorHAnsi"/>
          <w:spacing w:val="35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9"/>
          <w:sz w:val="22"/>
          <w:szCs w:val="22"/>
        </w:rPr>
        <w:t xml:space="preserve">DPG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Data</w:t>
      </w:r>
      <w:r w:rsidRPr="004F0391">
        <w:rPr>
          <w:rFonts w:asciiTheme="minorHAnsi" w:eastAsia="Arial" w:hAnsiTheme="minorHAnsi" w:cstheme="minorHAnsi"/>
          <w:spacing w:val="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Information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Task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Force</w:t>
      </w:r>
      <w:r w:rsidRPr="004F0391">
        <w:rPr>
          <w:rFonts w:asciiTheme="minorHAnsi" w:eastAsia="Arial" w:hAnsiTheme="minorHAnsi" w:cstheme="minorHAnsi"/>
          <w:spacing w:val="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(2007)</w:t>
      </w:r>
    </w:p>
    <w:p w14:paraId="293BFB91" w14:textId="77777777" w:rsidR="004452E3" w:rsidRPr="004F0391" w:rsidRDefault="004F0391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6503AE1D">
          <v:group id="_x0000_s1089" style="position:absolute;margin-left:0;margin-top:0;width:8in;height:756pt;z-index:-251665920;mso-position-horizontal-relative:page;mso-position-vertical-relative:page" coordsize="11520,15120">
            <v:shape id="_x0000_s1094" style="position:absolute;width:11003;height:923" coordsize="11003,923" path="m,923r11003,l11003,,,,,923xe" fillcolor="#e2dbc8" stroked="f">
              <v:path arrowok="t"/>
            </v:shape>
            <v:shape id="_x0000_s1093" style="position:absolute;left:11003;width:517;height:923" coordorigin="11003" coordsize="517,923" path="m11520,923r,-923l11003,r,923l11520,923xe" fillcolor="#cad2c8" stroked="f">
              <v:path arrowok="t"/>
            </v:shape>
            <v:shape id="_x0000_s1092" style="position:absolute;left:11003;top:923;width:517;height:14197" coordorigin="11003,923" coordsize="517,14197" path="m11520,15120r,-14197l11003,923r,14197l11520,15120xe" fillcolor="#e1c9c0" stroked="f">
              <v:path arrowok="t"/>
            </v:shape>
            <v:shape id="_x0000_s1091" style="position:absolute;top:933;width:11520;height:0" coordorigin=",933" coordsize="11520,0" path="m11520,933l,933e" filled="f" strokecolor="#221f1f" strokeweight="1pt">
              <v:path arrowok="t"/>
            </v:shape>
            <v:shape id="_x0000_s1090" style="position:absolute;left:11013;top:-217;width:0;height:15520" coordorigin="11013,-217" coordsize="0,15520" path="m11013,r,15120e" filled="f" strokecolor="#221f1f" strokeweight="1pt">
              <v:path arrowok="t"/>
            </v:shape>
            <w10:wrap anchorx="page" anchory="page"/>
          </v:group>
        </w:pict>
      </w:r>
    </w:p>
    <w:p w14:paraId="7D2EA384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407DA" w14:textId="77777777" w:rsidR="004452E3" w:rsidRPr="004F0391" w:rsidRDefault="004F0391">
      <w:pPr>
        <w:spacing w:before="38" w:line="20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21F1F"/>
          <w:w w:val="81"/>
          <w:position w:val="-1"/>
          <w:sz w:val="22"/>
          <w:szCs w:val="22"/>
        </w:rPr>
        <w:lastRenderedPageBreak/>
        <w:t>Figure</w:t>
      </w:r>
      <w:r w:rsidRPr="004F0391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position w:val="-1"/>
          <w:sz w:val="22"/>
          <w:szCs w:val="22"/>
        </w:rPr>
        <w:t>2.</w:t>
      </w:r>
      <w:r w:rsidRPr="004F0391">
        <w:rPr>
          <w:rFonts w:asciiTheme="minorHAnsi" w:eastAsia="Arial" w:hAnsiTheme="minorHAnsi" w:cstheme="minorHAnsi"/>
          <w:b/>
          <w:color w:val="221F1F"/>
          <w:spacing w:val="19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Sample</w:t>
      </w:r>
      <w:r w:rsidRPr="004F0391">
        <w:rPr>
          <w:rFonts w:asciiTheme="minorHAnsi" w:eastAsia="Arial" w:hAnsiTheme="minorHAnsi" w:cstheme="minorHAnsi"/>
          <w:color w:val="221F1F"/>
          <w:spacing w:val="13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resume:</w:t>
      </w:r>
      <w:r w:rsidRPr="004F0391">
        <w:rPr>
          <w:rFonts w:asciiTheme="minorHAnsi" w:eastAsia="Arial" w:hAnsiTheme="minorHAnsi" w:cstheme="minorHAnsi"/>
          <w:color w:val="221F1F"/>
          <w:spacing w:val="25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color w:val="221F1F"/>
          <w:spacing w:val="32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position w:val="-1"/>
          <w:sz w:val="22"/>
          <w:szCs w:val="22"/>
        </w:rPr>
        <w:t>informaticist.</w:t>
      </w:r>
    </w:p>
    <w:p w14:paraId="29EDE447" w14:textId="77777777" w:rsidR="004452E3" w:rsidRPr="004F0391" w:rsidRDefault="004452E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65B4679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AB444C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67D982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1033C6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EDF23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E32200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9C3424" w14:textId="77777777" w:rsidR="004452E3" w:rsidRPr="004F0391" w:rsidRDefault="004F0391">
      <w:pPr>
        <w:spacing w:before="40"/>
        <w:ind w:left="5521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720" w:bottom="280" w:left="740" w:header="720" w:footer="720" w:gutter="0"/>
          <w:cols w:space="720"/>
        </w:sectPr>
      </w:pP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March</w:t>
      </w:r>
      <w:r w:rsidRPr="004F0391">
        <w:rPr>
          <w:rFonts w:asciiTheme="minorHAnsi" w:eastAsia="Arial" w:hAnsiTheme="minorHAnsi" w:cstheme="minorHAnsi"/>
          <w:color w:val="221F1F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sz w:val="22"/>
          <w:szCs w:val="22"/>
        </w:rPr>
        <w:t>2010</w:t>
      </w:r>
      <w:r w:rsidRPr="004F0391">
        <w:rPr>
          <w:rFonts w:asciiTheme="minorHAnsi" w:eastAsia="Arial" w:hAnsiTheme="minorHAnsi" w:cstheme="minorHAnsi"/>
          <w:color w:val="221F1F"/>
          <w:spacing w:val="-1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color w:val="221F1F"/>
          <w:sz w:val="22"/>
          <w:szCs w:val="22"/>
        </w:rPr>
        <w:t>●</w:t>
      </w:r>
      <w:r w:rsidRPr="004F0391">
        <w:rPr>
          <w:rFonts w:asciiTheme="minorHAnsi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Journal</w:t>
      </w:r>
      <w:r w:rsidRPr="004F0391">
        <w:rPr>
          <w:rFonts w:asciiTheme="minorHAnsi" w:eastAsia="Arial" w:hAnsiTheme="minorHAnsi" w:cstheme="minorHAnsi"/>
          <w:color w:val="221F1F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21F1F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 xml:space="preserve">the </w:t>
      </w:r>
      <w:r w:rsidRPr="004F0391">
        <w:rPr>
          <w:rFonts w:asciiTheme="minorHAnsi" w:eastAsia="Arial" w:hAnsiTheme="minorHAnsi" w:cstheme="minorHAnsi"/>
          <w:color w:val="221F1F"/>
          <w:spacing w:val="1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>AMERICAN</w:t>
      </w:r>
      <w:r w:rsidRPr="004F0391">
        <w:rPr>
          <w:rFonts w:asciiTheme="minorHAnsi" w:eastAsia="Arial" w:hAnsiTheme="minorHAnsi" w:cstheme="minorHAnsi"/>
          <w:color w:val="221F1F"/>
          <w:spacing w:val="11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color w:val="221F1F"/>
          <w:spacing w:val="-2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 xml:space="preserve">ASSOCIATION     </w:t>
      </w:r>
      <w:r w:rsidRPr="004F0391">
        <w:rPr>
          <w:rFonts w:asciiTheme="minorHAnsi" w:eastAsia="Arial" w:hAnsiTheme="minorHAnsi" w:cstheme="minorHAnsi"/>
          <w:color w:val="221F1F"/>
          <w:spacing w:val="16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sz w:val="22"/>
          <w:szCs w:val="22"/>
        </w:rPr>
        <w:t>355</w:t>
      </w:r>
    </w:p>
    <w:p w14:paraId="52891042" w14:textId="77777777" w:rsidR="004452E3" w:rsidRPr="004F0391" w:rsidRDefault="004F0391">
      <w:pPr>
        <w:spacing w:before="60" w:line="30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lastRenderedPageBreak/>
        <w:pict w14:anchorId="593B74F6">
          <v:group id="_x0000_s1084" style="position:absolute;left:0;text-align:left;margin-left:43.8pt;margin-top:70.65pt;width:493pt;height:563pt;z-index:-251660800;mso-position-horizontal-relative:page;mso-position-vertical-relative:page" coordorigin="876,1413" coordsize="9860,11260">
            <v:shape id="_x0000_s1088" style="position:absolute;left:896;top:1423;width:0;height:11230" coordorigin="896,1423" coordsize="0,11230" path="m896,1423r,11230e" filled="f" strokeweight="1pt">
              <v:path arrowok="t"/>
            </v:shape>
            <v:shape id="_x0000_s1087" style="position:absolute;left:906;top:1433;width:9800;height:0" coordorigin="906,1433" coordsize="9800,0" path="m906,1433r9800,e" filled="f" strokeweight="1pt">
              <v:path arrowok="t"/>
            </v:shape>
            <v:shape id="_x0000_s1086" style="position:absolute;left:10716;top:1423;width:0;height:11230" coordorigin="10716,1423" coordsize="0,11230" path="m10716,1423r,11230e" filled="f" strokeweight="1pt">
              <v:path arrowok="t"/>
            </v:shape>
            <v:shape id="_x0000_s1085" style="position:absolute;left:886;top:12663;width:9840;height:0" coordorigin="886,12663" coordsize="9840,0" path="m886,12663r9840,e" filled="f" strokeweight="1pt">
              <v:path arrowok="t"/>
            </v:shape>
            <w10:wrap anchorx="page" anchory="page"/>
          </v:group>
        </w:pict>
      </w:r>
      <w:r w:rsidRPr="004F0391">
        <w:rPr>
          <w:rFonts w:asciiTheme="minorHAnsi" w:hAnsiTheme="minorHAnsi" w:cstheme="minorHAnsi"/>
          <w:sz w:val="22"/>
          <w:szCs w:val="22"/>
        </w:rPr>
        <w:pict w14:anchorId="5902E6D2">
          <v:group id="_x0000_s1082" style="position:absolute;left:0;text-align:left;margin-left:56.8pt;margin-top:90.15pt;width:467pt;height:18pt;z-index:-251661824;mso-position-horizontal-relative:page;mso-position-vertical-relative:page" coordorigin="1136,1803" coordsize="9340,360">
            <v:shape id="_x0000_s1083" style="position:absolute;left:1136;top:1803;width:9340;height:360" coordorigin="1136,1803" coordsize="9340,360" path="m1136,1803r,360l10476,2163r,-360l1136,1803xe" fillcolor="#cdcdcd" stroked="f">
              <v:path arrowok="t"/>
            </v:shape>
            <w10:wrap anchorx="page" anchory="page"/>
          </v:group>
        </w:pict>
      </w:r>
      <w:r w:rsidRPr="004F0391">
        <w:rPr>
          <w:rFonts w:asciiTheme="minorHAnsi" w:hAnsiTheme="minorHAnsi" w:cstheme="minorHAnsi"/>
          <w:sz w:val="22"/>
          <w:szCs w:val="22"/>
        </w:rPr>
        <w:pict w14:anchorId="5F5DDDE1">
          <v:group id="_x0000_s1076" style="position:absolute;left:0;text-align:left;margin-left:0;margin-top:0;width:8in;height:756pt;z-index:-251662848;mso-position-horizontal-relative:page;mso-position-vertical-relative:page" coordsize="11520,15120">
            <v:shape id="_x0000_s1081" style="position:absolute;left:543;width:10977;height:923" coordorigin="543" coordsize="10977,923" path="m543,923r10977,l11520,,543,r,923xe" fillcolor="#e2dbc8" stroked="f">
              <v:path arrowok="t"/>
            </v:shape>
            <v:shape id="_x0000_s1080" style="position:absolute;width:543;height:923" coordsize="543,923" path="m543,923l543,,,,,923r543,xe" fillcolor="#cad2c8" stroked="f">
              <v:path arrowok="t"/>
            </v:shape>
            <v:shape id="_x0000_s1079" style="position:absolute;top:923;width:543;height:14197" coordorigin=",923" coordsize="543,14197" path="m543,15120l543,923,,923,,15120r543,xe" fillcolor="#e1c9c0" stroked="f">
              <v:path arrowok="t"/>
            </v:shape>
            <v:shape id="_x0000_s1078" style="position:absolute;top:933;width:11520;height:0" coordorigin=",933" coordsize="11520,0" path="m11520,933l,933e" filled="f" strokecolor="#221f1f" strokeweight="1pt">
              <v:path arrowok="t"/>
            </v:shape>
            <v:shape id="_x0000_s1077" style="position:absolute;left:533;top:-217;width:0;height:15520" coordorigin="533,-217" coordsize="0,15520" path="m533,r,15120e" filled="f" strokecolor="#221f1f" strokeweight="1pt">
              <v:path arrowok="t"/>
            </v:shape>
            <w10:wrap anchorx="page" anchory="page"/>
          </v:group>
        </w:pic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DIETETICS</w:t>
      </w:r>
    </w:p>
    <w:p w14:paraId="6F41A33E" w14:textId="77777777" w:rsidR="004452E3" w:rsidRPr="004F0391" w:rsidRDefault="004452E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420779C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997FB4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C4E2A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38C8DB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7E7ABC" w14:textId="77777777" w:rsidR="004452E3" w:rsidRPr="004F0391" w:rsidRDefault="004F0391">
      <w:pPr>
        <w:spacing w:before="32"/>
        <w:ind w:right="104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>John</w:t>
      </w:r>
      <w:r w:rsidRPr="004F0391">
        <w:rPr>
          <w:rFonts w:asciiTheme="minorHAnsi" w:eastAsia="Arial" w:hAnsiTheme="minorHAnsi" w:cstheme="minorHAnsi"/>
          <w:b/>
          <w:spacing w:val="41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 xml:space="preserve">Smith, </w:t>
      </w:r>
      <w:r w:rsidRPr="004F0391">
        <w:rPr>
          <w:rFonts w:asciiTheme="minorHAnsi" w:eastAsia="Arial" w:hAnsiTheme="minorHAnsi" w:cstheme="minorHAnsi"/>
          <w:b/>
          <w:spacing w:val="11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>MPH,</w:t>
      </w:r>
      <w:r w:rsidRPr="004F0391">
        <w:rPr>
          <w:rFonts w:asciiTheme="minorHAnsi" w:eastAsia="Arial" w:hAnsiTheme="minorHAnsi" w:cstheme="minorHAnsi"/>
          <w:b/>
          <w:spacing w:val="47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>RD</w:t>
      </w:r>
    </w:p>
    <w:p w14:paraId="07375DD6" w14:textId="77777777" w:rsidR="004452E3" w:rsidRPr="004F0391" w:rsidRDefault="004452E3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2177E8E" w14:textId="77777777" w:rsidR="004452E3" w:rsidRPr="004F0391" w:rsidRDefault="004F0391">
      <w:pPr>
        <w:spacing w:line="200" w:lineRule="exact"/>
        <w:ind w:left="8255" w:right="113" w:hanging="881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111</w:t>
      </w:r>
      <w:r w:rsidRPr="004F0391">
        <w:rPr>
          <w:rFonts w:asciiTheme="minorHAnsi" w:eastAsia="Arial" w:hAnsiTheme="minorHAnsi" w:cstheme="minorHAnsi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Main</w:t>
      </w:r>
      <w:r w:rsidRPr="004F0391">
        <w:rPr>
          <w:rFonts w:asciiTheme="minorHAnsi" w:eastAsia="Arial" w:hAnsiTheme="minorHAnsi" w:cstheme="minorHAnsi"/>
          <w:spacing w:val="2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Road,</w:t>
      </w:r>
      <w:r w:rsidRPr="004F0391">
        <w:rPr>
          <w:rFonts w:asciiTheme="minorHAnsi" w:eastAsia="Arial" w:hAnsiTheme="minorHAnsi" w:cstheme="minorHAnsi"/>
          <w:spacing w:val="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Washington,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74"/>
          <w:sz w:val="22"/>
          <w:szCs w:val="22"/>
        </w:rPr>
        <w:t xml:space="preserve">DC </w:t>
      </w:r>
      <w:r w:rsidRPr="004F0391">
        <w:rPr>
          <w:rFonts w:asciiTheme="minorHAnsi" w:eastAsia="Arial" w:hAnsiTheme="minorHAnsi" w:cstheme="minorHAnsi"/>
          <w:w w:val="88"/>
          <w:sz w:val="22"/>
          <w:szCs w:val="22"/>
        </w:rPr>
        <w:t>Cell:</w:t>
      </w:r>
      <w:r w:rsidRPr="004F0391">
        <w:rPr>
          <w:rFonts w:asciiTheme="minorHAnsi" w:eastAsia="Arial" w:hAnsiTheme="minorHAnsi" w:cstheme="minorHAnsi"/>
          <w:spacing w:val="-13"/>
          <w:w w:val="8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8"/>
          <w:sz w:val="22"/>
          <w:szCs w:val="22"/>
        </w:rPr>
        <w:t>555-111-2233</w:t>
      </w:r>
    </w:p>
    <w:p w14:paraId="0A5F070C" w14:textId="77777777" w:rsidR="004452E3" w:rsidRPr="004F0391" w:rsidRDefault="004F0391">
      <w:pPr>
        <w:spacing w:line="200" w:lineRule="exact"/>
        <w:ind w:left="8578" w:right="114" w:hanging="46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Home: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hyperlink r:id="rId9">
        <w:r w:rsidRPr="004F0391">
          <w:rPr>
            <w:rFonts w:asciiTheme="minorHAnsi" w:eastAsia="Arial" w:hAnsiTheme="minorHAnsi" w:cstheme="minorHAnsi"/>
            <w:w w:val="88"/>
            <w:sz w:val="22"/>
            <w:szCs w:val="22"/>
          </w:rPr>
          <w:t xml:space="preserve">111-222-3333 </w:t>
        </w:r>
      </w:hyperlink>
      <w:hyperlink r:id="rId10">
        <w:r w:rsidRPr="004F0391">
          <w:rPr>
            <w:rFonts w:asciiTheme="minorHAnsi" w:eastAsia="Arial" w:hAnsiTheme="minorHAnsi" w:cstheme="minorHAnsi"/>
            <w:color w:val="00007F"/>
            <w:w w:val="83"/>
            <w:sz w:val="22"/>
            <w:szCs w:val="22"/>
          </w:rPr>
          <w:t>jd.diet@net.net</w:t>
        </w:r>
      </w:hyperlink>
    </w:p>
    <w:p w14:paraId="7A9E1BC4" w14:textId="77777777" w:rsidR="004452E3" w:rsidRPr="004F0391" w:rsidRDefault="004452E3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E9C2830" w14:textId="77777777" w:rsidR="004452E3" w:rsidRPr="004F0391" w:rsidRDefault="004F0391">
      <w:pPr>
        <w:spacing w:before="37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sz w:val="22"/>
          <w:szCs w:val="22"/>
        </w:rPr>
        <w:t>Knowledge/Skills</w:t>
      </w:r>
    </w:p>
    <w:p w14:paraId="67BE882F" w14:textId="77777777" w:rsidR="004452E3" w:rsidRPr="004F0391" w:rsidRDefault="004F0391">
      <w:pPr>
        <w:spacing w:before="53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Strong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knowledge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local,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state,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federal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government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operations.</w:t>
      </w:r>
    </w:p>
    <w:p w14:paraId="137B6F9C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Awareness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politics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role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outside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organizations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influencing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policy.</w:t>
      </w:r>
    </w:p>
    <w:p w14:paraId="017562CE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Communication,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organization,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computer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skills.</w:t>
      </w:r>
    </w:p>
    <w:p w14:paraId="0F5C35FB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Ability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organize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multiple</w:t>
      </w:r>
      <w:r w:rsidRPr="004F0391">
        <w:rPr>
          <w:rFonts w:asciiTheme="minorHAnsi" w:eastAsia="Arial" w:hAnsiTheme="minorHAnsi" w:cstheme="minorHAnsi"/>
          <w:spacing w:val="3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tasks,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establish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priorities,</w:t>
      </w:r>
      <w:r w:rsidRPr="004F0391">
        <w:rPr>
          <w:rFonts w:asciiTheme="minorHAnsi" w:eastAsia="Arial" w:hAnsiTheme="minorHAnsi" w:cstheme="minorHAnsi"/>
          <w:spacing w:val="3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meet</w:t>
      </w:r>
      <w:r w:rsidRPr="004F0391">
        <w:rPr>
          <w:rFonts w:asciiTheme="minorHAnsi" w:eastAsia="Arial" w:hAnsiTheme="minorHAnsi" w:cstheme="minorHAnsi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deadlines.</w:t>
      </w:r>
    </w:p>
    <w:p w14:paraId="5F8F9A0D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Ability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solve</w:t>
      </w:r>
      <w:r w:rsidRPr="004F0391">
        <w:rPr>
          <w:rFonts w:asciiTheme="minorHAnsi" w:eastAsia="Arial" w:hAnsiTheme="minorHAnsi" w:cstheme="minorHAnsi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problems,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generate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ideas,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think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creatively.</w:t>
      </w:r>
    </w:p>
    <w:p w14:paraId="2315CF16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Skill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delivering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presentations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groups.</w:t>
      </w:r>
    </w:p>
    <w:p w14:paraId="16B63F6F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Ability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develop,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execute,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evaluate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marketing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plan.</w:t>
      </w:r>
    </w:p>
    <w:p w14:paraId="68AC40E4" w14:textId="77777777" w:rsidR="004452E3" w:rsidRPr="004F0391" w:rsidRDefault="004452E3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342542E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A42B07" w14:textId="77777777" w:rsidR="004452E3" w:rsidRPr="004F0391" w:rsidRDefault="004F0391">
      <w:pPr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Experience</w:t>
      </w:r>
      <w:r w:rsidRPr="004F0391">
        <w:rPr>
          <w:rFonts w:asciiTheme="minorHAnsi" w:eastAsia="Arial" w:hAnsiTheme="minorHAnsi" w:cstheme="minorHAnsi"/>
          <w:b/>
          <w:spacing w:val="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Highlights</w:t>
      </w:r>
    </w:p>
    <w:p w14:paraId="3F135581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3C404E9" w14:textId="77777777" w:rsidR="004452E3" w:rsidRPr="004F0391" w:rsidRDefault="004F0391">
      <w:pPr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1"/>
          <w:sz w:val="22"/>
          <w:szCs w:val="22"/>
        </w:rPr>
        <w:t>Policy</w:t>
      </w:r>
      <w:r w:rsidRPr="004F0391">
        <w:rPr>
          <w:rFonts w:asciiTheme="minorHAnsi" w:eastAsia="Arial" w:hAnsiTheme="minorHAnsi" w:cstheme="minorHAnsi"/>
          <w:i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1"/>
          <w:sz w:val="22"/>
          <w:szCs w:val="22"/>
        </w:rPr>
        <w:t>Development,</w:t>
      </w:r>
      <w:r w:rsidRPr="004F0391">
        <w:rPr>
          <w:rFonts w:asciiTheme="minorHAnsi" w:eastAsia="Arial" w:hAnsiTheme="minorHAnsi" w:cstheme="minorHAnsi"/>
          <w:i/>
          <w:spacing w:val="3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1"/>
          <w:sz w:val="22"/>
          <w:szCs w:val="22"/>
        </w:rPr>
        <w:t>Analysis,</w:t>
      </w:r>
      <w:r w:rsidRPr="004F0391">
        <w:rPr>
          <w:rFonts w:asciiTheme="minorHAnsi" w:eastAsia="Arial" w:hAnsiTheme="minorHAnsi" w:cstheme="minorHAnsi"/>
          <w:i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i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1"/>
          <w:sz w:val="22"/>
          <w:szCs w:val="22"/>
        </w:rPr>
        <w:t>Evaluation</w:t>
      </w:r>
    </w:p>
    <w:p w14:paraId="71FD50AF" w14:textId="77777777" w:rsidR="004452E3" w:rsidRPr="004F0391" w:rsidRDefault="004F0391">
      <w:pPr>
        <w:spacing w:before="53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Monitored</w:t>
      </w:r>
      <w:r w:rsidRPr="004F0391">
        <w:rPr>
          <w:rFonts w:asciiTheme="minorHAnsi" w:eastAsia="Arial" w:hAnsiTheme="minorHAnsi" w:cstheme="minorHAnsi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government</w:t>
      </w:r>
      <w:r w:rsidRPr="004F0391">
        <w:rPr>
          <w:rFonts w:asciiTheme="minorHAnsi" w:eastAsia="Arial" w:hAnsiTheme="minorHAnsi" w:cstheme="minorHAnsi"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actions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proposed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policies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related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nutrition.</w:t>
      </w:r>
    </w:p>
    <w:p w14:paraId="1E0D34F3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Analyzed</w:t>
      </w:r>
      <w:r w:rsidRPr="004F0391">
        <w:rPr>
          <w:rFonts w:asciiTheme="minorHAnsi" w:eastAsia="Arial" w:hAnsiTheme="minorHAnsi" w:cstheme="minorHAnsi"/>
          <w:spacing w:val="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legislation</w:t>
      </w:r>
      <w:r w:rsidRPr="004F0391">
        <w:rPr>
          <w:rFonts w:asciiTheme="minorHAnsi" w:eastAsia="Arial" w:hAnsiTheme="minorHAnsi" w:cstheme="minorHAnsi"/>
          <w:spacing w:val="3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regulations</w:t>
      </w:r>
      <w:r w:rsidRPr="004F0391">
        <w:rPr>
          <w:rFonts w:asciiTheme="minorHAnsi" w:eastAsia="Arial" w:hAnsiTheme="minorHAnsi" w:cstheme="minorHAnsi"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determine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impact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individuals,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organizations,</w:t>
      </w:r>
      <w:r w:rsidRPr="004F0391">
        <w:rPr>
          <w:rFonts w:asciiTheme="minorHAnsi" w:eastAsia="Arial" w:hAnsiTheme="minorHAnsi" w:cstheme="minorHAnsi"/>
          <w:spacing w:val="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and/or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industry.</w:t>
      </w:r>
    </w:p>
    <w:p w14:paraId="7BB50CFD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Consulted</w:t>
      </w:r>
      <w:r w:rsidRPr="004F0391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client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(or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employer)</w:t>
      </w:r>
      <w:r w:rsidRPr="004F0391">
        <w:rPr>
          <w:rFonts w:asciiTheme="minorHAnsi" w:eastAsia="Arial" w:hAnsiTheme="minorHAnsi" w:cstheme="minorHAnsi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develop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key</w:t>
      </w:r>
      <w:r w:rsidRPr="004F0391">
        <w:rPr>
          <w:rFonts w:asciiTheme="minorHAnsi" w:eastAsia="Arial" w:hAnsiTheme="minorHAnsi" w:cstheme="minorHAnsi"/>
          <w:spacing w:val="25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messages</w:t>
      </w:r>
      <w:r w:rsidRPr="004F0391">
        <w:rPr>
          <w:rFonts w:asciiTheme="minorHAnsi" w:eastAsia="Arial" w:hAnsiTheme="minorHAnsi" w:cstheme="minorHAnsi"/>
          <w:spacing w:val="28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responses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policies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regulations—proposed</w:t>
      </w:r>
      <w:r w:rsidRPr="004F0391">
        <w:rPr>
          <w:rFonts w:asciiTheme="minorHAnsi" w:eastAsia="Arial" w:hAnsiTheme="minorHAnsi" w:cstheme="minorHAnsi"/>
          <w:spacing w:val="3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enacted.</w:t>
      </w:r>
    </w:p>
    <w:p w14:paraId="6BC04762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A7F7602" w14:textId="77777777" w:rsidR="004452E3" w:rsidRPr="004F0391" w:rsidRDefault="004F0391">
      <w:pPr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Advocacy</w:t>
      </w:r>
      <w:r w:rsidRPr="004F0391">
        <w:rPr>
          <w:rFonts w:asciiTheme="minorHAnsi" w:eastAsia="Arial" w:hAnsiTheme="minorHAnsi" w:cstheme="minorHAnsi"/>
          <w:i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i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Lobbying</w:t>
      </w:r>
    </w:p>
    <w:p w14:paraId="16DF0ADD" w14:textId="77777777" w:rsidR="004452E3" w:rsidRPr="004F0391" w:rsidRDefault="004F0391">
      <w:pPr>
        <w:spacing w:before="61" w:line="200" w:lineRule="exact"/>
        <w:ind w:left="696" w:right="528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Educated</w:t>
      </w:r>
      <w:r w:rsidRPr="004F0391">
        <w:rPr>
          <w:rFonts w:asciiTheme="minorHAnsi" w:eastAsia="Arial" w:hAnsiTheme="minorHAnsi" w:cstheme="minorHAnsi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members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Congress</w:t>
      </w:r>
      <w:r w:rsidRPr="004F0391">
        <w:rPr>
          <w:rFonts w:asciiTheme="minorHAnsi" w:eastAsia="Arial" w:hAnsiTheme="minorHAnsi" w:cstheme="minorHAnsi"/>
          <w:spacing w:val="-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their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staff</w:t>
      </w:r>
      <w:r w:rsidRPr="004F0391">
        <w:rPr>
          <w:rFonts w:asciiTheme="minorHAnsi" w:eastAsia="Arial" w:hAnsiTheme="minorHAnsi" w:cstheme="minorHAnsi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via</w:t>
      </w:r>
      <w:r w:rsidRPr="004F0391">
        <w:rPr>
          <w:rFonts w:asciiTheme="minorHAnsi" w:eastAsia="Arial" w:hAnsiTheme="minorHAnsi" w:cstheme="minorHAnsi"/>
          <w:spacing w:val="1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letter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writing,</w:t>
      </w:r>
      <w:r w:rsidRPr="004F0391">
        <w:rPr>
          <w:rFonts w:asciiTheme="minorHAnsi" w:eastAsia="Arial" w:hAnsiTheme="minorHAnsi" w:cstheme="minorHAnsi"/>
          <w:spacing w:val="4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phone</w:t>
      </w:r>
      <w:r w:rsidRPr="004F0391">
        <w:rPr>
          <w:rFonts w:asciiTheme="minorHAnsi" w:eastAsia="Arial" w:hAnsiTheme="minorHAnsi" w:cstheme="minorHAnsi"/>
          <w:spacing w:val="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calls,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personal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meetings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topics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and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issues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positively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influence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positions,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perspectives,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funding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policies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related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nutrition.</w:t>
      </w:r>
    </w:p>
    <w:p w14:paraId="05B0757D" w14:textId="77777777" w:rsidR="004452E3" w:rsidRPr="004F0391" w:rsidRDefault="004F0391">
      <w:pPr>
        <w:spacing w:line="200" w:lineRule="exact"/>
        <w:ind w:left="696" w:right="328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Provided</w:t>
      </w:r>
      <w:r w:rsidRPr="004F0391">
        <w:rPr>
          <w:rFonts w:asciiTheme="minorHAnsi" w:eastAsia="Arial" w:hAnsiTheme="minorHAnsi" w:cstheme="minorHAnsi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guidance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effective</w:t>
      </w:r>
      <w:r w:rsidRPr="004F0391">
        <w:rPr>
          <w:rFonts w:asciiTheme="minorHAnsi" w:eastAsia="Arial" w:hAnsiTheme="minorHAnsi" w:cstheme="minorHAnsi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advocacy,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including</w:t>
      </w:r>
      <w:r w:rsidRPr="004F0391">
        <w:rPr>
          <w:rFonts w:asciiTheme="minorHAnsi" w:eastAsia="Arial" w:hAnsiTheme="minorHAnsi" w:cstheme="minorHAnsi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developing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plan,</w:t>
      </w:r>
      <w:r w:rsidRPr="004F0391">
        <w:rPr>
          <w:rFonts w:asciiTheme="minorHAnsi" w:eastAsia="Arial" w:hAnsiTheme="minorHAnsi" w:cstheme="minorHAnsi"/>
          <w:spacing w:val="2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understanding</w:t>
      </w:r>
      <w:r w:rsidRPr="004F0391">
        <w:rPr>
          <w:rFonts w:asciiTheme="minorHAnsi" w:eastAsia="Arial" w:hAnsiTheme="minorHAnsi" w:cstheme="minorHAnsi"/>
          <w:spacing w:val="3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influencers,</w:t>
      </w:r>
      <w:r w:rsidRPr="004F0391">
        <w:rPr>
          <w:rFonts w:asciiTheme="minorHAnsi" w:eastAsia="Arial" w:hAnsiTheme="minorHAnsi" w:cstheme="minorHAnsi"/>
          <w:spacing w:val="3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gathering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best</w:t>
      </w:r>
      <w:r w:rsidRPr="004F0391">
        <w:rPr>
          <w:rFonts w:asciiTheme="minorHAnsi" w:eastAsia="Arial" w:hAnsiTheme="minorHAnsi" w:cstheme="minorHAnsi"/>
          <w:spacing w:val="2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practices,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and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implementing</w:t>
      </w:r>
      <w:r w:rsidRPr="004F0391">
        <w:rPr>
          <w:rFonts w:asciiTheme="minorHAnsi" w:eastAsia="Arial" w:hAnsiTheme="minorHAnsi" w:cstheme="minorHAnsi"/>
          <w:spacing w:val="4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actions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strategies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promote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desired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changes.</w:t>
      </w:r>
    </w:p>
    <w:p w14:paraId="5D97EE89" w14:textId="77777777" w:rsidR="004452E3" w:rsidRPr="004F0391" w:rsidRDefault="004452E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8A6EB77" w14:textId="77777777" w:rsidR="004452E3" w:rsidRPr="004F0391" w:rsidRDefault="004F0391">
      <w:pPr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Technical</w:t>
      </w:r>
      <w:r w:rsidRPr="004F0391">
        <w:rPr>
          <w:rFonts w:asciiTheme="minorHAnsi" w:eastAsia="Arial" w:hAnsiTheme="minorHAnsi" w:cstheme="minorHAnsi"/>
          <w:i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Assistance</w:t>
      </w:r>
      <w:r w:rsidRPr="004F0391">
        <w:rPr>
          <w:rFonts w:asciiTheme="minorHAnsi" w:eastAsia="Arial" w:hAnsiTheme="minorHAnsi" w:cstheme="minorHAnsi"/>
          <w:i/>
          <w:spacing w:val="1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i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w w:val="82"/>
          <w:sz w:val="22"/>
          <w:szCs w:val="22"/>
        </w:rPr>
        <w:t>Speaking</w:t>
      </w:r>
    </w:p>
    <w:p w14:paraId="26A40B13" w14:textId="77777777" w:rsidR="004452E3" w:rsidRPr="004F0391" w:rsidRDefault="004F0391">
      <w:pPr>
        <w:spacing w:before="61" w:line="200" w:lineRule="exact"/>
        <w:ind w:left="696" w:right="249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Utilized</w:t>
      </w:r>
      <w:r w:rsidRPr="004F0391">
        <w:rPr>
          <w:rFonts w:asciiTheme="minorHAnsi" w:eastAsia="Arial" w:hAnsiTheme="minorHAnsi" w:cstheme="minorHAnsi"/>
          <w:spacing w:val="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expertise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advise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development</w:t>
      </w:r>
      <w:r w:rsidRPr="004F0391">
        <w:rPr>
          <w:rFonts w:asciiTheme="minorHAnsi" w:eastAsia="Arial" w:hAnsiTheme="minorHAnsi" w:cstheme="minorHAnsi"/>
          <w:spacing w:val="4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guidance,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best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practices,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testimony,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other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materials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promote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and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advocate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strong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policies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programs.</w:t>
      </w:r>
    </w:p>
    <w:p w14:paraId="7E499F61" w14:textId="77777777" w:rsidR="004452E3" w:rsidRPr="004F0391" w:rsidRDefault="004F0391">
      <w:pPr>
        <w:spacing w:line="18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Developed</w:t>
      </w:r>
      <w:r w:rsidRPr="004F0391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tools</w:t>
      </w:r>
      <w:r w:rsidRPr="004F0391">
        <w:rPr>
          <w:rFonts w:asciiTheme="minorHAnsi" w:eastAsia="Arial" w:hAnsiTheme="minorHAnsi" w:cstheme="minorHAnsi"/>
          <w:spacing w:val="2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materials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help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implement</w:t>
      </w:r>
      <w:r w:rsidRPr="004F0391">
        <w:rPr>
          <w:rFonts w:asciiTheme="minorHAnsi" w:eastAsia="Arial" w:hAnsiTheme="minorHAnsi" w:cstheme="minorHAnsi"/>
          <w:spacing w:val="3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programs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policies.</w:t>
      </w:r>
    </w:p>
    <w:p w14:paraId="69745761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w w:val="222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sz w:val="22"/>
          <w:szCs w:val="22"/>
        </w:rPr>
        <w:t xml:space="preserve"> 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Developed</w:t>
      </w:r>
      <w:r w:rsidRPr="004F0391">
        <w:rPr>
          <w:rFonts w:asciiTheme="minorHAnsi" w:eastAsia="Arial" w:hAnsiTheme="minorHAnsi" w:cstheme="minorHAnsi"/>
          <w:spacing w:val="-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delivered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training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advocacy</w:t>
      </w:r>
      <w:r w:rsidRPr="004F0391">
        <w:rPr>
          <w:rFonts w:asciiTheme="minorHAnsi" w:eastAsia="Arial" w:hAnsiTheme="minorHAnsi" w:cstheme="minorHAnsi"/>
          <w:spacing w:val="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lobbying.</w:t>
      </w:r>
    </w:p>
    <w:p w14:paraId="2F4909EB" w14:textId="77777777" w:rsidR="004452E3" w:rsidRPr="004F0391" w:rsidRDefault="004452E3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00E4282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1A294D" w14:textId="77777777" w:rsidR="004452E3" w:rsidRPr="004F0391" w:rsidRDefault="004F0391">
      <w:pPr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Work</w:t>
      </w:r>
      <w:r w:rsidRPr="004F0391">
        <w:rPr>
          <w:rFonts w:asciiTheme="minorHAnsi" w:eastAsia="Arial" w:hAnsiTheme="minorHAnsi" w:cstheme="minorHAnsi"/>
          <w:b/>
          <w:spacing w:val="2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History</w:t>
      </w:r>
    </w:p>
    <w:p w14:paraId="2CAF5208" w14:textId="77777777" w:rsidR="004452E3" w:rsidRPr="004F0391" w:rsidRDefault="004F0391">
      <w:pPr>
        <w:spacing w:before="53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2000-Present, </w:t>
      </w:r>
      <w:r w:rsidRPr="004F0391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Policy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Consultant,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Advocacy</w:t>
      </w:r>
      <w:r w:rsidRPr="004F0391">
        <w:rPr>
          <w:rFonts w:asciiTheme="minorHAnsi" w:eastAsia="Arial" w:hAnsiTheme="minorHAnsi" w:cstheme="minorHAnsi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Law,</w:t>
      </w:r>
      <w:r w:rsidRPr="004F0391">
        <w:rPr>
          <w:rFonts w:asciiTheme="minorHAnsi" w:eastAsia="Arial" w:hAnsiTheme="minorHAnsi" w:cstheme="minorHAnsi"/>
          <w:spacing w:val="35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0"/>
          <w:sz w:val="22"/>
          <w:szCs w:val="22"/>
        </w:rPr>
        <w:t>Washington,  DC</w:t>
      </w:r>
    </w:p>
    <w:p w14:paraId="5CEAB553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 xml:space="preserve">1991-99, </w:t>
      </w:r>
      <w:r w:rsidRPr="004F0391">
        <w:rPr>
          <w:rFonts w:asciiTheme="minorHAnsi" w:eastAsia="Arial" w:hAnsiTheme="minorHAnsi" w:cstheme="minorHAnsi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Director,</w:t>
      </w:r>
      <w:r w:rsidRPr="004F0391">
        <w:rPr>
          <w:rFonts w:asciiTheme="minorHAnsi" w:eastAsia="Arial" w:hAnsiTheme="minorHAnsi" w:cstheme="minorHAnsi"/>
          <w:spacing w:val="3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Government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Relations,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1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 xml:space="preserve">Nutridensometer </w:t>
      </w:r>
      <w:r w:rsidRPr="004F0391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Group,</w:t>
      </w:r>
      <w:r w:rsidRPr="004F0391">
        <w:rPr>
          <w:rFonts w:asciiTheme="minorHAnsi" w:eastAsia="Arial" w:hAnsiTheme="minorHAnsi" w:cstheme="minorHAnsi"/>
          <w:spacing w:val="8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Washington,</w:t>
      </w:r>
      <w:r w:rsidRPr="004F0391">
        <w:rPr>
          <w:rFonts w:asciiTheme="minorHAnsi" w:eastAsia="Arial" w:hAnsiTheme="minorHAnsi" w:cstheme="minorHAnsi"/>
          <w:spacing w:val="2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DC</w:t>
      </w:r>
    </w:p>
    <w:p w14:paraId="333B28BD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1987-91, 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Manager,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Policy,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National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Nutrient</w:t>
      </w:r>
      <w:r w:rsidRPr="004F0391">
        <w:rPr>
          <w:rFonts w:asciiTheme="minorHAnsi" w:eastAsia="Arial" w:hAnsiTheme="minorHAnsi" w:cstheme="minorHAnsi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Academy,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Bethesda,</w:t>
      </w:r>
      <w:r w:rsidRPr="004F0391">
        <w:rPr>
          <w:rFonts w:asciiTheme="minorHAnsi" w:eastAsia="Arial" w:hAnsiTheme="minorHAnsi" w:cstheme="minorHAnsi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MD</w:t>
      </w:r>
    </w:p>
    <w:p w14:paraId="7F96B099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 xml:space="preserve">1985-87, </w:t>
      </w:r>
      <w:r w:rsidRPr="004F0391">
        <w:rPr>
          <w:rFonts w:asciiTheme="minorHAnsi" w:eastAsia="Arial" w:hAnsiTheme="minorHAnsi" w:cstheme="minorHAnsi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4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Coordinator,</w:t>
      </w:r>
      <w:r w:rsidRPr="004F0391">
        <w:rPr>
          <w:rFonts w:asciiTheme="minorHAnsi" w:eastAsia="Arial" w:hAnsiTheme="minorHAnsi" w:cstheme="minorHAnsi"/>
          <w:spacing w:val="2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Nutrient</w:t>
      </w:r>
      <w:r w:rsidRPr="004F0391">
        <w:rPr>
          <w:rFonts w:asciiTheme="minorHAnsi" w:eastAsia="Arial" w:hAnsiTheme="minorHAnsi" w:cstheme="minorHAnsi"/>
          <w:spacing w:val="38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Task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Force,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Sen.</w:t>
      </w:r>
      <w:r w:rsidRPr="004F0391">
        <w:rPr>
          <w:rFonts w:asciiTheme="minorHAnsi" w:eastAsia="Arial" w:hAnsiTheme="minorHAnsi" w:cstheme="minorHAnsi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Gorn’s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Office,</w:t>
      </w:r>
      <w:r w:rsidRPr="004F0391">
        <w:rPr>
          <w:rFonts w:asciiTheme="minorHAnsi" w:eastAsia="Arial" w:hAnsiTheme="minorHAnsi" w:cstheme="minorHAnsi"/>
          <w:spacing w:val="25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Washington,</w:t>
      </w:r>
      <w:r w:rsidRPr="004F0391">
        <w:rPr>
          <w:rFonts w:asciiTheme="minorHAnsi" w:eastAsia="Arial" w:hAnsiTheme="minorHAnsi" w:cstheme="minorHAnsi"/>
          <w:spacing w:val="2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DC</w:t>
      </w:r>
    </w:p>
    <w:p w14:paraId="5301EAE5" w14:textId="77777777" w:rsidR="004452E3" w:rsidRPr="004F0391" w:rsidRDefault="004452E3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B9D4336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28374D" w14:textId="77777777" w:rsidR="004452E3" w:rsidRPr="004F0391" w:rsidRDefault="004F0391">
      <w:pPr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sz w:val="22"/>
          <w:szCs w:val="22"/>
        </w:rPr>
        <w:t>Education/Certification/Affiliations</w:t>
      </w:r>
    </w:p>
    <w:p w14:paraId="40DE3FCB" w14:textId="77777777" w:rsidR="004452E3" w:rsidRPr="004F0391" w:rsidRDefault="004F0391">
      <w:pPr>
        <w:spacing w:before="53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1988,</w:t>
      </w:r>
      <w:r w:rsidRPr="004F0391">
        <w:rPr>
          <w:rFonts w:asciiTheme="minorHAnsi" w:eastAsia="Arial" w:hAnsiTheme="minorHAnsi" w:cstheme="minorHAnsi"/>
          <w:spacing w:val="27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Masters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Public</w:t>
      </w:r>
      <w:r w:rsidRPr="004F0391">
        <w:rPr>
          <w:rFonts w:asciiTheme="minorHAnsi" w:eastAsia="Arial" w:hAnsiTheme="minorHAnsi" w:cstheme="minorHAnsi"/>
          <w:spacing w:val="2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Health,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State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University,</w:t>
      </w:r>
      <w:r w:rsidRPr="004F0391">
        <w:rPr>
          <w:rFonts w:asciiTheme="minorHAnsi" w:eastAsia="Arial" w:hAnsiTheme="minorHAnsi" w:cstheme="minorHAnsi"/>
          <w:spacing w:val="28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Beachtown,</w:t>
      </w:r>
      <w:r w:rsidRPr="004F0391">
        <w:rPr>
          <w:rFonts w:asciiTheme="minorHAnsi" w:eastAsia="Arial" w:hAnsiTheme="minorHAnsi" w:cstheme="minorHAnsi"/>
          <w:spacing w:val="38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MD</w:t>
      </w:r>
    </w:p>
    <w:p w14:paraId="294218C7" w14:textId="77777777" w:rsidR="004452E3" w:rsidRPr="004F0391" w:rsidRDefault="004F0391">
      <w:pPr>
        <w:spacing w:before="2" w:line="200" w:lineRule="exact"/>
        <w:ind w:left="506" w:right="451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1985,</w:t>
      </w:r>
      <w:r w:rsidRPr="004F0391">
        <w:rPr>
          <w:rFonts w:asciiTheme="minorHAnsi" w:eastAsia="Arial" w:hAnsiTheme="minorHAnsi" w:cstheme="minorHAnsi"/>
          <w:spacing w:val="27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Bachelor</w:t>
      </w:r>
      <w:r w:rsidRPr="004F0391">
        <w:rPr>
          <w:rFonts w:asciiTheme="minorHAnsi" w:eastAsia="Arial" w:hAnsiTheme="minorHAnsi" w:cstheme="minorHAnsi"/>
          <w:spacing w:val="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Science,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Dietetics,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University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State,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Shoreline,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MD Registered</w:t>
      </w:r>
      <w:r w:rsidRPr="004F0391">
        <w:rPr>
          <w:rFonts w:asciiTheme="minorHAnsi" w:eastAsia="Arial" w:hAnsiTheme="minorHAnsi" w:cstheme="minorHAnsi"/>
          <w:spacing w:val="1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Dietitian,</w:t>
      </w:r>
      <w:r w:rsidRPr="004F0391">
        <w:rPr>
          <w:rFonts w:asciiTheme="minorHAnsi" w:eastAsia="Arial" w:hAnsiTheme="minorHAnsi" w:cstheme="minorHAnsi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Commission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Registration</w:t>
      </w:r>
    </w:p>
    <w:p w14:paraId="67BD4F73" w14:textId="77777777" w:rsidR="004452E3" w:rsidRPr="004F0391" w:rsidRDefault="004F0391">
      <w:pPr>
        <w:spacing w:line="18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Maryland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Association</w:t>
      </w:r>
    </w:p>
    <w:p w14:paraId="649DE1B7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Legislative</w:t>
      </w:r>
      <w:r w:rsidRPr="004F0391">
        <w:rPr>
          <w:rFonts w:asciiTheme="minorHAnsi" w:eastAsia="Arial" w:hAnsiTheme="minorHAnsi" w:cstheme="minorHAnsi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Public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Policy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Committee</w:t>
      </w:r>
      <w:r w:rsidRPr="004F0391">
        <w:rPr>
          <w:rFonts w:asciiTheme="minorHAnsi" w:eastAsia="Arial" w:hAnsiTheme="minorHAnsi" w:cstheme="minorHAnsi"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(American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Association)</w:t>
      </w:r>
    </w:p>
    <w:p w14:paraId="17E91BC0" w14:textId="77777777" w:rsidR="004452E3" w:rsidRPr="004F0391" w:rsidRDefault="004F0391">
      <w:pPr>
        <w:spacing w:line="20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2005</w:t>
      </w:r>
      <w:r w:rsidRPr="004F0391">
        <w:rPr>
          <w:rFonts w:asciiTheme="minorHAnsi" w:eastAsia="Arial" w:hAnsiTheme="minorHAnsi" w:cstheme="minorHAnsi"/>
          <w:spacing w:val="3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Public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Policy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Workshop</w:t>
      </w:r>
      <w:r w:rsidRPr="004F0391">
        <w:rPr>
          <w:rFonts w:asciiTheme="minorHAnsi" w:eastAsia="Arial" w:hAnsiTheme="minorHAnsi" w:cstheme="minorHAnsi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(American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Association),</w:t>
      </w:r>
      <w:r w:rsidRPr="004F0391">
        <w:rPr>
          <w:rFonts w:asciiTheme="minorHAnsi" w:eastAsia="Arial" w:hAnsiTheme="minorHAnsi" w:cstheme="minorHAnsi"/>
          <w:spacing w:val="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Speaker</w:t>
      </w:r>
    </w:p>
    <w:p w14:paraId="64DA484C" w14:textId="77777777" w:rsidR="004452E3" w:rsidRPr="004F0391" w:rsidRDefault="004F0391">
      <w:pPr>
        <w:spacing w:line="180" w:lineRule="exact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National</w:t>
      </w:r>
      <w:r w:rsidRPr="004F0391">
        <w:rPr>
          <w:rFonts w:asciiTheme="minorHAnsi" w:eastAsia="Arial" w:hAnsiTheme="minorHAnsi" w:cstheme="minorHAnsi"/>
          <w:spacing w:val="26"/>
          <w:w w:val="81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Organization</w:t>
      </w:r>
      <w:r w:rsidRPr="004F0391">
        <w:rPr>
          <w:rFonts w:asciiTheme="minorHAnsi" w:eastAsia="Arial" w:hAnsiTheme="minorHAnsi" w:cstheme="minorHAnsi"/>
          <w:spacing w:val="19"/>
          <w:w w:val="81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position w:val="-1"/>
          <w:sz w:val="22"/>
          <w:szCs w:val="22"/>
        </w:rPr>
        <w:t>Men</w:t>
      </w:r>
      <w:r w:rsidRPr="004F0391">
        <w:rPr>
          <w:rFonts w:asciiTheme="minorHAnsi" w:eastAsia="Arial" w:hAnsiTheme="minorHAnsi" w:cstheme="minorHAnsi"/>
          <w:spacing w:val="19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position w:val="-1"/>
          <w:sz w:val="22"/>
          <w:szCs w:val="22"/>
        </w:rPr>
        <w:t>Nutrition</w:t>
      </w:r>
    </w:p>
    <w:p w14:paraId="25148A9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167E4E" w14:textId="77777777" w:rsidR="004452E3" w:rsidRPr="004F0391" w:rsidRDefault="004452E3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19F844F0" w14:textId="77777777" w:rsidR="004452E3" w:rsidRPr="004F0391" w:rsidRDefault="004F0391">
      <w:pPr>
        <w:spacing w:before="38" w:line="20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21F1F"/>
          <w:w w:val="81"/>
          <w:position w:val="-1"/>
          <w:sz w:val="22"/>
          <w:szCs w:val="22"/>
        </w:rPr>
        <w:lastRenderedPageBreak/>
        <w:t>Figure</w:t>
      </w:r>
      <w:r w:rsidRPr="004F0391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position w:val="-1"/>
          <w:sz w:val="22"/>
          <w:szCs w:val="22"/>
        </w:rPr>
        <w:t>3.</w:t>
      </w:r>
      <w:r w:rsidRPr="004F0391">
        <w:rPr>
          <w:rFonts w:asciiTheme="minorHAnsi" w:eastAsia="Arial" w:hAnsiTheme="minorHAnsi" w:cstheme="minorHAnsi"/>
          <w:b/>
          <w:color w:val="221F1F"/>
          <w:spacing w:val="19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Sample</w:t>
      </w:r>
      <w:r w:rsidRPr="004F0391">
        <w:rPr>
          <w:rFonts w:asciiTheme="minorHAnsi" w:eastAsia="Arial" w:hAnsiTheme="minorHAnsi" w:cstheme="minorHAnsi"/>
          <w:color w:val="221F1F"/>
          <w:spacing w:val="13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resume:</w:t>
      </w:r>
      <w:r w:rsidRPr="004F0391">
        <w:rPr>
          <w:rFonts w:asciiTheme="minorHAnsi" w:eastAsia="Arial" w:hAnsiTheme="minorHAnsi" w:cstheme="minorHAnsi"/>
          <w:color w:val="221F1F"/>
          <w:spacing w:val="25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color w:val="221F1F"/>
          <w:spacing w:val="3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21F1F"/>
          <w:spacing w:val="19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color w:val="221F1F"/>
          <w:spacing w:val="38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policy</w:t>
      </w:r>
      <w:r w:rsidRPr="004F0391">
        <w:rPr>
          <w:rFonts w:asciiTheme="minorHAnsi" w:eastAsia="Arial" w:hAnsiTheme="minorHAnsi" w:cstheme="minorHAnsi"/>
          <w:color w:val="221F1F"/>
          <w:spacing w:val="24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position w:val="-1"/>
          <w:sz w:val="22"/>
          <w:szCs w:val="22"/>
        </w:rPr>
        <w:t>consultant.</w:t>
      </w:r>
    </w:p>
    <w:p w14:paraId="6479736B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4DAD9C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09F611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31AD17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CA06B3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6FD578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5D51A1" w14:textId="77777777" w:rsidR="004452E3" w:rsidRPr="004F0391" w:rsidRDefault="004452E3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311830D" w14:textId="77777777" w:rsidR="004452E3" w:rsidRPr="004F0391" w:rsidRDefault="004F0391">
      <w:pPr>
        <w:spacing w:before="40"/>
        <w:ind w:left="113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pgSz w:w="11520" w:h="15120"/>
          <w:pgMar w:top="540" w:right="1040" w:bottom="280" w:left="740" w:header="720" w:footer="720" w:gutter="0"/>
          <w:cols w:space="720"/>
        </w:sectPr>
      </w:pPr>
      <w:r w:rsidRPr="004F0391">
        <w:rPr>
          <w:rFonts w:asciiTheme="minorHAnsi" w:eastAsia="Arial" w:hAnsiTheme="minorHAnsi" w:cstheme="minorHAnsi"/>
          <w:b/>
          <w:color w:val="221F1F"/>
          <w:sz w:val="22"/>
          <w:szCs w:val="22"/>
        </w:rPr>
        <w:t xml:space="preserve">356   </w:t>
      </w:r>
      <w:r w:rsidRPr="004F0391">
        <w:rPr>
          <w:rFonts w:asciiTheme="minorHAnsi" w:eastAsia="Arial" w:hAnsiTheme="minorHAnsi" w:cstheme="minorHAnsi"/>
          <w:b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March</w:t>
      </w:r>
      <w:r w:rsidRPr="004F0391">
        <w:rPr>
          <w:rFonts w:asciiTheme="minorHAnsi" w:eastAsia="Arial" w:hAnsiTheme="minorHAnsi" w:cstheme="minorHAnsi"/>
          <w:color w:val="221F1F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2010</w:t>
      </w:r>
      <w:r w:rsidRPr="004F0391">
        <w:rPr>
          <w:rFonts w:asciiTheme="minorHAnsi" w:eastAsia="Arial" w:hAnsiTheme="minorHAnsi" w:cstheme="minorHAnsi"/>
          <w:color w:val="221F1F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Volume 110</w:t>
      </w:r>
      <w:r w:rsidRPr="004F0391">
        <w:rPr>
          <w:rFonts w:asciiTheme="minorHAnsi" w:eastAsia="Arial" w:hAnsiTheme="minorHAnsi" w:cstheme="minorHAnsi"/>
          <w:color w:val="221F1F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Number</w:t>
      </w:r>
      <w:r w:rsidRPr="004F0391">
        <w:rPr>
          <w:rFonts w:asciiTheme="minorHAnsi" w:eastAsia="Arial" w:hAnsiTheme="minorHAnsi" w:cstheme="minorHAnsi"/>
          <w:color w:val="221F1F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sz w:val="22"/>
          <w:szCs w:val="22"/>
        </w:rPr>
        <w:t>3</w:t>
      </w:r>
    </w:p>
    <w:p w14:paraId="61DD6369" w14:textId="77777777" w:rsidR="004452E3" w:rsidRPr="004F0391" w:rsidRDefault="004F0391">
      <w:pPr>
        <w:spacing w:before="60" w:line="300" w:lineRule="exact"/>
        <w:ind w:right="106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lastRenderedPageBreak/>
        <w:pict w14:anchorId="2F15E78B">
          <v:group id="_x0000_s1070" style="position:absolute;left:0;text-align:left;margin-left:0;margin-top:0;width:8in;height:756pt;z-index:-251659776;mso-position-horizontal-relative:page;mso-position-vertical-relative:page" coordsize="11520,15120">
            <v:shape id="_x0000_s1075" style="position:absolute;width:11003;height:923" coordsize="11003,923" path="m,923r11003,l11003,,,,,923xe" fillcolor="#e2dbc8" stroked="f">
              <v:path arrowok="t"/>
            </v:shape>
            <v:shape id="_x0000_s1074" style="position:absolute;left:11003;width:517;height:923" coordorigin="11003" coordsize="517,923" path="m11520,923r,-923l11003,r,923l11520,923xe" fillcolor="#cad2c8" stroked="f">
              <v:path arrowok="t"/>
            </v:shape>
            <v:shape id="_x0000_s1073" style="position:absolute;left:11003;top:923;width:517;height:14197" coordorigin="11003,923" coordsize="517,14197" path="m11520,15120r,-14197l11003,923r,14197l11520,15120xe" fillcolor="#e1c9c0" stroked="f">
              <v:path arrowok="t"/>
            </v:shape>
            <v:shape id="_x0000_s1072" style="position:absolute;top:933;width:11520;height:0" coordorigin=",933" coordsize="11520,0" path="m11520,933l,933e" filled="f" strokecolor="#221f1f" strokeweight="1pt">
              <v:path arrowok="t"/>
            </v:shape>
            <v:shape id="_x0000_s1071" style="position:absolute;left:11013;top:-217;width:0;height:15520" coordorigin="11013,-217" coordsize="0,15520" path="m11013,r,15120e" filled="f" strokecolor="#221f1f" strokeweight="1pt">
              <v:path arrowok="t"/>
            </v:shape>
            <w10:wrap anchorx="page" anchory="page"/>
          </v:group>
        </w:pic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DIETETICS</w:t>
      </w:r>
    </w:p>
    <w:p w14:paraId="053B9D3F" w14:textId="77777777" w:rsidR="004452E3" w:rsidRPr="004F0391" w:rsidRDefault="004452E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B0C3527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600D01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DFD886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825B94" w14:textId="77777777" w:rsidR="004452E3" w:rsidRPr="004F0391" w:rsidRDefault="004F0391">
      <w:pPr>
        <w:spacing w:before="32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Jill</w:t>
      </w:r>
      <w:r w:rsidRPr="004F0391">
        <w:rPr>
          <w:rFonts w:asciiTheme="minorHAnsi" w:eastAsia="Arial" w:hAnsiTheme="minorHAnsi" w:cstheme="minorHAnsi"/>
          <w:b/>
          <w:spacing w:val="3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Doe,</w:t>
      </w:r>
      <w:r w:rsidRPr="004F0391">
        <w:rPr>
          <w:rFonts w:asciiTheme="minorHAnsi" w:eastAsia="Arial" w:hAnsiTheme="minorHAnsi" w:cstheme="minorHAnsi"/>
          <w:b/>
          <w:spacing w:val="2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MBA,</w:t>
      </w:r>
      <w:r w:rsidRPr="004F0391">
        <w:rPr>
          <w:rFonts w:asciiTheme="minorHAnsi" w:eastAsia="Arial" w:hAnsiTheme="minorHAnsi" w:cstheme="minorHAnsi"/>
          <w:b/>
          <w:spacing w:val="2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RD</w:t>
      </w:r>
    </w:p>
    <w:p w14:paraId="1F0020DF" w14:textId="77777777" w:rsidR="004452E3" w:rsidRPr="004F0391" w:rsidRDefault="004F0391">
      <w:pPr>
        <w:spacing w:line="18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444</w:t>
      </w:r>
      <w:r w:rsidRPr="004F0391">
        <w:rPr>
          <w:rFonts w:asciiTheme="minorHAnsi" w:eastAsia="Arial" w:hAnsiTheme="minorHAnsi" w:cstheme="minorHAnsi"/>
          <w:spacing w:val="3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Main</w:t>
      </w:r>
      <w:r w:rsidRPr="004F0391">
        <w:rPr>
          <w:rFonts w:asciiTheme="minorHAnsi" w:eastAsia="Arial" w:hAnsiTheme="minorHAnsi" w:cstheme="minorHAnsi"/>
          <w:spacing w:val="27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Street,</w:t>
      </w:r>
      <w:r w:rsidRPr="004F0391">
        <w:rPr>
          <w:rFonts w:asciiTheme="minorHAnsi" w:eastAsia="Arial" w:hAnsiTheme="minorHAnsi" w:cstheme="minorHAnsi"/>
          <w:spacing w:val="3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Evergreen,</w:t>
      </w:r>
      <w:r w:rsidRPr="004F0391">
        <w:rPr>
          <w:rFonts w:asciiTheme="minorHAnsi" w:eastAsia="Arial" w:hAnsiTheme="minorHAnsi" w:cstheme="minorHAnsi"/>
          <w:spacing w:val="1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WA</w:t>
      </w:r>
    </w:p>
    <w:p w14:paraId="62F9D843" w14:textId="77777777" w:rsidR="004452E3" w:rsidRPr="004F0391" w:rsidRDefault="004F0391">
      <w:pPr>
        <w:spacing w:before="2" w:line="200" w:lineRule="exact"/>
        <w:ind w:left="406" w:right="645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Home: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hyperlink r:id="rId11">
        <w:r w:rsidRPr="004F0391">
          <w:rPr>
            <w:rFonts w:asciiTheme="minorHAnsi" w:eastAsia="Arial" w:hAnsiTheme="minorHAnsi" w:cstheme="minorHAnsi"/>
            <w:w w:val="81"/>
            <w:sz w:val="22"/>
            <w:szCs w:val="22"/>
          </w:rPr>
          <w:t>(123)</w:t>
        </w:r>
        <w:r w:rsidRPr="004F0391">
          <w:rPr>
            <w:rFonts w:asciiTheme="minorHAnsi" w:eastAsia="Arial" w:hAnsiTheme="minorHAnsi" w:cstheme="minorHAnsi"/>
            <w:spacing w:val="24"/>
            <w:w w:val="81"/>
            <w:sz w:val="22"/>
            <w:szCs w:val="22"/>
          </w:rPr>
          <w:t xml:space="preserve"> </w:t>
        </w:r>
        <w:r w:rsidRPr="004F0391">
          <w:rPr>
            <w:rFonts w:asciiTheme="minorHAnsi" w:eastAsia="Arial" w:hAnsiTheme="minorHAnsi" w:cstheme="minorHAnsi"/>
            <w:sz w:val="22"/>
            <w:szCs w:val="22"/>
          </w:rPr>
          <w:t>465-7891</w:t>
        </w:r>
      </w:hyperlink>
      <w:r w:rsidRPr="004F0391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7"/>
          <w:sz w:val="22"/>
          <w:szCs w:val="22"/>
        </w:rPr>
        <w:t>Cell:</w:t>
      </w:r>
      <w:r w:rsidRPr="004F0391">
        <w:rPr>
          <w:rFonts w:asciiTheme="minorHAnsi" w:eastAsia="Arial" w:hAnsiTheme="minorHAnsi" w:cstheme="minorHAnsi"/>
          <w:spacing w:val="-9"/>
          <w:w w:val="8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7"/>
          <w:sz w:val="22"/>
          <w:szCs w:val="22"/>
        </w:rPr>
        <w:t>(999)</w:t>
      </w:r>
      <w:r w:rsidRPr="004F0391">
        <w:rPr>
          <w:rFonts w:asciiTheme="minorHAnsi" w:eastAsia="Arial" w:hAnsiTheme="minorHAnsi" w:cstheme="minorHAnsi"/>
          <w:spacing w:val="-5"/>
          <w:w w:val="8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7"/>
          <w:sz w:val="22"/>
          <w:szCs w:val="22"/>
        </w:rPr>
        <w:t xml:space="preserve">000-1111 </w:t>
      </w:r>
      <w:hyperlink r:id="rId12">
        <w:r w:rsidRPr="004F0391">
          <w:rPr>
            <w:rFonts w:asciiTheme="minorHAnsi" w:eastAsia="Arial" w:hAnsiTheme="minorHAnsi" w:cstheme="minorHAnsi"/>
            <w:color w:val="00007F"/>
            <w:w w:val="82"/>
            <w:sz w:val="22"/>
            <w:szCs w:val="22"/>
          </w:rPr>
          <w:t>jdoe@net.net</w:t>
        </w:r>
      </w:hyperlink>
    </w:p>
    <w:p w14:paraId="25EA6699" w14:textId="77777777" w:rsidR="004452E3" w:rsidRPr="004F0391" w:rsidRDefault="004452E3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C6EB068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7261CB" w14:textId="77777777" w:rsidR="004452E3" w:rsidRPr="004F0391" w:rsidRDefault="004F0391">
      <w:pPr>
        <w:ind w:left="4137" w:right="41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Professional</w:t>
      </w:r>
      <w:r w:rsidRPr="004F0391">
        <w:rPr>
          <w:rFonts w:asciiTheme="minorHAnsi" w:eastAsia="Arial" w:hAnsiTheme="minorHAnsi" w:cstheme="minorHAnsi"/>
          <w:b/>
          <w:spacing w:val="3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1"/>
          <w:sz w:val="22"/>
          <w:szCs w:val="22"/>
        </w:rPr>
        <w:t>Experience</w:t>
      </w:r>
    </w:p>
    <w:p w14:paraId="181E84B0" w14:textId="77777777" w:rsidR="004452E3" w:rsidRPr="004F0391" w:rsidRDefault="004F0391">
      <w:pPr>
        <w:spacing w:before="93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b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Business,</w:t>
      </w:r>
      <w:r w:rsidRPr="004F0391">
        <w:rPr>
          <w:rFonts w:asciiTheme="minorHAnsi" w:eastAsia="Arial" w:hAnsiTheme="minorHAnsi" w:cstheme="minorHAnsi"/>
          <w:b/>
          <w:spacing w:val="1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Rainytown,</w:t>
      </w:r>
      <w:r w:rsidRPr="004F0391">
        <w:rPr>
          <w:rFonts w:asciiTheme="minorHAnsi" w:eastAsia="Arial" w:hAnsiTheme="minorHAnsi" w:cstheme="minorHAnsi"/>
          <w:b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 xml:space="preserve">WA—Nutrition </w:t>
      </w:r>
      <w:r w:rsidRPr="004F0391">
        <w:rPr>
          <w:rFonts w:asciiTheme="minorHAnsi" w:eastAsia="Arial" w:hAnsiTheme="minorHAnsi" w:cstheme="minorHAnsi"/>
          <w:b/>
          <w:spacing w:val="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Consultant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 xml:space="preserve">                                                                                     </w:t>
      </w:r>
      <w:r w:rsidRPr="004F0391">
        <w:rPr>
          <w:rFonts w:asciiTheme="minorHAnsi" w:eastAsia="Arial" w:hAnsiTheme="minorHAnsi" w:cstheme="minorHAnsi"/>
          <w:b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June</w:t>
      </w:r>
      <w:r w:rsidRPr="004F0391">
        <w:rPr>
          <w:rFonts w:asciiTheme="minorHAnsi" w:eastAsia="Arial" w:hAnsiTheme="minorHAnsi" w:cstheme="minorHAnsi"/>
          <w:b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2005</w:t>
      </w:r>
      <w:r w:rsidRPr="004F0391">
        <w:rPr>
          <w:rFonts w:asciiTheme="minorHAnsi" w:eastAsia="Arial" w:hAnsiTheme="minorHAnsi" w:cstheme="minorHAnsi"/>
          <w:b/>
          <w:spacing w:val="3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F039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Present</w:t>
      </w:r>
    </w:p>
    <w:p w14:paraId="65D5028A" w14:textId="77777777" w:rsidR="004452E3" w:rsidRPr="004F0391" w:rsidRDefault="004F0391">
      <w:pPr>
        <w:spacing w:before="2" w:line="200" w:lineRule="exact"/>
        <w:ind w:left="596" w:right="628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Develop</w:t>
      </w:r>
      <w:r w:rsidRPr="004F0391">
        <w:rPr>
          <w:rFonts w:asciiTheme="minorHAnsi" w:eastAsia="Arial" w:hAnsiTheme="minorHAnsi" w:cstheme="minorHAnsi"/>
          <w:spacing w:val="-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plans,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which</w:t>
      </w:r>
      <w:r w:rsidRPr="004F0391">
        <w:rPr>
          <w:rFonts w:asciiTheme="minorHAnsi" w:eastAsia="Arial" w:hAnsiTheme="minorHAnsi" w:cstheme="minorHAnsi"/>
          <w:spacing w:val="3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may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include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description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name,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short-</w:t>
      </w:r>
      <w:r w:rsidRPr="004F0391">
        <w:rPr>
          <w:rFonts w:asciiTheme="minorHAnsi" w:eastAsia="Arial" w:hAnsiTheme="minorHAnsi" w:cstheme="minorHAnsi"/>
          <w:spacing w:val="3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long-term</w:t>
      </w:r>
      <w:r w:rsidRPr="004F0391">
        <w:rPr>
          <w:rFonts w:asciiTheme="minorHAnsi" w:eastAsia="Arial" w:hAnsiTheme="minorHAnsi" w:cstheme="minorHAnsi"/>
          <w:spacing w:val="4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5"/>
          <w:sz w:val="22"/>
          <w:szCs w:val="22"/>
        </w:rPr>
        <w:t>goals,</w:t>
      </w:r>
      <w:r w:rsidRPr="004F0391">
        <w:rPr>
          <w:rFonts w:asciiTheme="minorHAnsi" w:eastAsia="Arial" w:hAnsiTheme="minorHAnsi" w:cstheme="minorHAnsi"/>
          <w:spacing w:val="3"/>
          <w:w w:val="8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5"/>
          <w:sz w:val="22"/>
          <w:szCs w:val="22"/>
        </w:rPr>
        <w:t>competitive</w:t>
      </w:r>
      <w:r w:rsidRPr="004F0391">
        <w:rPr>
          <w:rFonts w:asciiTheme="minorHAnsi" w:eastAsia="Arial" w:hAnsiTheme="minorHAnsi" w:cstheme="minorHAnsi"/>
          <w:spacing w:val="8"/>
          <w:w w:val="8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5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8"/>
          <w:w w:val="8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5"/>
          <w:sz w:val="22"/>
          <w:szCs w:val="22"/>
        </w:rPr>
        <w:t xml:space="preserve">market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analysis,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marketing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plan,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financial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forecasting.</w:t>
      </w:r>
    </w:p>
    <w:p w14:paraId="37CF6796" w14:textId="77777777" w:rsidR="004452E3" w:rsidRPr="004F0391" w:rsidRDefault="004F0391">
      <w:pPr>
        <w:spacing w:line="200" w:lineRule="exact"/>
        <w:ind w:left="596" w:right="1383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Educate</w:t>
      </w:r>
      <w:r w:rsidRPr="004F0391">
        <w:rPr>
          <w:rFonts w:asciiTheme="minorHAnsi" w:eastAsia="Arial" w:hAnsiTheme="minorHAnsi" w:cstheme="minorHAnsi"/>
          <w:spacing w:val="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owners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operating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small</w:t>
      </w:r>
      <w:r w:rsidRPr="004F0391">
        <w:rPr>
          <w:rFonts w:asciiTheme="minorHAnsi" w:eastAsia="Arial" w:hAnsiTheme="minorHAnsi" w:cstheme="minorHAnsi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businesses,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including</w:t>
      </w:r>
      <w:r w:rsidRPr="004F0391">
        <w:rPr>
          <w:rFonts w:asciiTheme="minorHAnsi" w:eastAsia="Arial" w:hAnsiTheme="minorHAnsi" w:cstheme="minorHAnsi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completing</w:t>
      </w:r>
      <w:r w:rsidRPr="004F0391">
        <w:rPr>
          <w:rFonts w:asciiTheme="minorHAnsi" w:eastAsia="Arial" w:hAnsiTheme="minorHAnsi" w:cstheme="minorHAnsi"/>
          <w:spacing w:val="3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legal,</w:t>
      </w:r>
      <w:r w:rsidRPr="004F0391">
        <w:rPr>
          <w:rFonts w:asciiTheme="minorHAnsi" w:eastAsia="Arial" w:hAnsiTheme="minorHAnsi" w:cstheme="minorHAnsi"/>
          <w:spacing w:val="2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financial,</w:t>
      </w:r>
      <w:r w:rsidRPr="004F0391">
        <w:rPr>
          <w:rFonts w:asciiTheme="minorHAnsi" w:eastAsia="Arial" w:hAnsiTheme="minorHAnsi" w:cstheme="minorHAnsi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tax</w:t>
      </w:r>
      <w:r w:rsidRPr="004F0391">
        <w:rPr>
          <w:rFonts w:asciiTheme="minorHAnsi" w:eastAsia="Arial" w:hAnsiTheme="minorHAnsi" w:cstheme="minorHAnsi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forms,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applications,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and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documentation,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how</w:t>
      </w:r>
      <w:r w:rsidRPr="004F0391">
        <w:rPr>
          <w:rFonts w:asciiTheme="minorHAnsi" w:eastAsia="Arial" w:hAnsiTheme="minorHAnsi" w:cstheme="minorHAnsi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work</w:t>
      </w:r>
      <w:r w:rsidRPr="004F0391">
        <w:rPr>
          <w:rFonts w:asciiTheme="minorHAnsi" w:eastAsia="Arial" w:hAnsiTheme="minorHAnsi" w:cstheme="minorHAnsi"/>
          <w:spacing w:val="26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1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an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accountant</w:t>
      </w:r>
      <w:r w:rsidRPr="004F0391">
        <w:rPr>
          <w:rFonts w:asciiTheme="minorHAnsi" w:eastAsia="Arial" w:hAnsiTheme="minorHAnsi" w:cstheme="minorHAnsi"/>
          <w:spacing w:val="9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establish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maintain</w:t>
      </w:r>
      <w:r w:rsidRPr="004F0391">
        <w:rPr>
          <w:rFonts w:asciiTheme="minorHAnsi" w:eastAsia="Arial" w:hAnsiTheme="minorHAnsi" w:cstheme="minorHAnsi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business.</w:t>
      </w:r>
    </w:p>
    <w:p w14:paraId="2AC5BE35" w14:textId="77777777" w:rsidR="004452E3" w:rsidRPr="004F0391" w:rsidRDefault="004F0391">
      <w:pPr>
        <w:spacing w:line="18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Obtain</w:t>
      </w:r>
      <w:r w:rsidRPr="004F0391">
        <w:rPr>
          <w:rFonts w:asciiTheme="minorHAnsi" w:eastAsia="Arial" w:hAnsiTheme="minorHAnsi" w:cstheme="minorHAnsi"/>
          <w:spacing w:val="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professional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liability,</w:t>
      </w:r>
      <w:r w:rsidRPr="004F0391">
        <w:rPr>
          <w:rFonts w:asciiTheme="minorHAnsi" w:eastAsia="Arial" w:hAnsiTheme="minorHAnsi" w:cstheme="minorHAnsi"/>
          <w:spacing w:val="3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if</w:t>
      </w:r>
      <w:r w:rsidRPr="004F039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needed,</w:t>
      </w:r>
      <w:r w:rsidRPr="004F0391">
        <w:rPr>
          <w:rFonts w:asciiTheme="minorHAnsi" w:eastAsia="Arial" w:hAnsiTheme="minorHAnsi" w:cstheme="minorHAnsi"/>
          <w:spacing w:val="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premise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insurance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personal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disability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insurance.</w:t>
      </w:r>
    </w:p>
    <w:p w14:paraId="7F1ED37D" w14:textId="77777777" w:rsidR="004452E3" w:rsidRPr="004F0391" w:rsidRDefault="004F0391">
      <w:pPr>
        <w:spacing w:before="1" w:line="200" w:lineRule="exact"/>
        <w:ind w:left="596" w:right="555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Establish</w:t>
      </w:r>
      <w:r w:rsidRPr="004F0391">
        <w:rPr>
          <w:rFonts w:asciiTheme="minorHAnsi" w:eastAsia="Arial" w:hAnsiTheme="minorHAnsi" w:cstheme="minorHAnsi"/>
          <w:spacing w:val="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branding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initiatives</w:t>
      </w:r>
      <w:r w:rsidRPr="004F0391">
        <w:rPr>
          <w:rFonts w:asciiTheme="minorHAnsi" w:eastAsia="Arial" w:hAnsiTheme="minorHAnsi" w:cstheme="minorHAnsi"/>
          <w:spacing w:val="3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marketing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strategies—stationary, 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brochures,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other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materials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promote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services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</w:t>
      </w:r>
      <w:r w:rsidRPr="004F0391">
        <w:rPr>
          <w:rFonts w:asciiTheme="minorHAnsi" w:eastAsia="Arial" w:hAnsiTheme="minorHAnsi" w:cstheme="minorHAnsi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well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as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use</w:t>
      </w:r>
      <w:r w:rsidRPr="004F0391">
        <w:rPr>
          <w:rFonts w:asciiTheme="minorHAnsi" w:eastAsia="Arial" w:hAnsiTheme="minorHAnsi" w:cstheme="minorHAnsi"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social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professional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networking </w:t>
      </w:r>
      <w:r w:rsidRPr="004F0391">
        <w:rPr>
          <w:rFonts w:asciiTheme="minorHAnsi" w:eastAsia="Arial" w:hAnsiTheme="minorHAnsi" w:cstheme="minorHAnsi"/>
          <w:spacing w:val="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(Facebook,</w:t>
      </w:r>
      <w:r w:rsidRPr="004F0391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Twitter,</w:t>
      </w:r>
      <w:r w:rsidRPr="004F0391">
        <w:rPr>
          <w:rFonts w:asciiTheme="minorHAnsi" w:eastAsia="Arial" w:hAnsiTheme="minorHAnsi" w:cstheme="minorHAnsi"/>
          <w:spacing w:val="3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LinkedIn)</w:t>
      </w:r>
      <w:r w:rsidRPr="004F0391">
        <w:rPr>
          <w:rFonts w:asciiTheme="minorHAnsi" w:eastAsia="Arial" w:hAnsiTheme="minorHAnsi" w:cstheme="minorHAnsi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promote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recruit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stable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customer</w:t>
      </w:r>
      <w:r w:rsidRPr="004F0391">
        <w:rPr>
          <w:rFonts w:asciiTheme="minorHAnsi" w:eastAsia="Arial" w:hAnsiTheme="minorHAnsi" w:cstheme="minorHAnsi"/>
          <w:spacing w:val="3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base.</w:t>
      </w:r>
    </w:p>
    <w:p w14:paraId="5CA45340" w14:textId="77777777" w:rsidR="004452E3" w:rsidRPr="004F0391" w:rsidRDefault="004452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71AAD5F" w14:textId="77777777" w:rsidR="004452E3" w:rsidRPr="004F0391" w:rsidRDefault="004F0391">
      <w:pPr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Flavors,</w:t>
      </w:r>
      <w:r w:rsidRPr="004F0391">
        <w:rPr>
          <w:rFonts w:asciiTheme="minorHAnsi" w:eastAsia="Arial" w:hAnsiTheme="minorHAnsi" w:cstheme="minorHAnsi"/>
          <w:b/>
          <w:spacing w:val="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Caribou</w:t>
      </w:r>
      <w:r w:rsidRPr="004F0391">
        <w:rPr>
          <w:rFonts w:asciiTheme="minorHAnsi" w:eastAsia="Arial" w:hAnsiTheme="minorHAnsi" w:cstheme="minorHAnsi"/>
          <w:b/>
          <w:spacing w:val="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Mesa,</w:t>
      </w:r>
      <w:r w:rsidRPr="004F0391">
        <w:rPr>
          <w:rFonts w:asciiTheme="minorHAnsi" w:eastAsia="Arial" w:hAnsiTheme="minorHAnsi" w:cstheme="minorHAnsi"/>
          <w:b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WA—Consultant,</w:t>
      </w:r>
      <w:r w:rsidRPr="004F0391">
        <w:rPr>
          <w:rFonts w:asciiTheme="minorHAnsi" w:eastAsia="Arial" w:hAnsiTheme="minorHAnsi" w:cstheme="minorHAnsi"/>
          <w:b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b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Services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 xml:space="preserve">                                                                              </w:t>
      </w:r>
      <w:r w:rsidRPr="004F0391">
        <w:rPr>
          <w:rFonts w:asciiTheme="minorHAnsi" w:eastAsia="Arial" w:hAnsiTheme="minorHAnsi" w:cstheme="minorHAnsi"/>
          <w:b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May</w:t>
      </w:r>
      <w:r w:rsidRPr="004F0391">
        <w:rPr>
          <w:rFonts w:asciiTheme="minorHAnsi" w:eastAsia="Arial" w:hAnsiTheme="minorHAnsi" w:cstheme="minorHAnsi"/>
          <w:b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1999</w:t>
      </w:r>
      <w:r w:rsidRPr="004F0391">
        <w:rPr>
          <w:rFonts w:asciiTheme="minorHAnsi" w:eastAsia="Arial" w:hAnsiTheme="minorHAnsi" w:cstheme="minorHAnsi"/>
          <w:b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F039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June</w:t>
      </w:r>
      <w:r w:rsidRPr="004F0391">
        <w:rPr>
          <w:rFonts w:asciiTheme="minorHAnsi" w:eastAsia="Arial" w:hAnsiTheme="minorHAnsi" w:cstheme="minorHAnsi"/>
          <w:b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2005</w:t>
      </w:r>
    </w:p>
    <w:p w14:paraId="4579D74C" w14:textId="77777777" w:rsidR="004452E3" w:rsidRPr="004F0391" w:rsidRDefault="004F0391">
      <w:pPr>
        <w:spacing w:line="20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Developed</w:t>
      </w:r>
      <w:r w:rsidRPr="004F0391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recipes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based</w:t>
      </w:r>
      <w:r w:rsidRPr="004F0391">
        <w:rPr>
          <w:rFonts w:asciiTheme="minorHAnsi" w:eastAsia="Arial" w:hAnsiTheme="minorHAnsi" w:cstheme="minorHAnsi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specific</w:t>
      </w:r>
      <w:r w:rsidRPr="004F0391">
        <w:rPr>
          <w:rFonts w:asciiTheme="minorHAnsi" w:eastAsia="Arial" w:hAnsiTheme="minorHAnsi" w:cstheme="minorHAnsi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guidelines</w:t>
      </w:r>
      <w:r w:rsidRPr="004F0391">
        <w:rPr>
          <w:rFonts w:asciiTheme="minorHAnsi" w:eastAsia="Arial" w:hAnsiTheme="minorHAnsi" w:cstheme="minorHAnsi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and/or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ingredients.</w:t>
      </w:r>
    </w:p>
    <w:p w14:paraId="6E456AE1" w14:textId="77777777" w:rsidR="004452E3" w:rsidRPr="004F0391" w:rsidRDefault="004F0391">
      <w:pPr>
        <w:spacing w:before="1" w:line="200" w:lineRule="exact"/>
        <w:ind w:left="596" w:right="399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Tested</w:t>
      </w:r>
      <w:r w:rsidRPr="004F0391">
        <w:rPr>
          <w:rFonts w:asciiTheme="minorHAnsi" w:eastAsia="Arial" w:hAnsiTheme="minorHAnsi" w:cstheme="minorHAnsi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recipes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ensure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accuracy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measurements</w:t>
      </w:r>
      <w:r w:rsidRPr="004F0391">
        <w:rPr>
          <w:rFonts w:asciiTheme="minorHAnsi" w:eastAsia="Arial" w:hAnsiTheme="minorHAnsi" w:cstheme="minorHAnsi"/>
          <w:spacing w:val="6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instructions,</w:t>
      </w:r>
      <w:r w:rsidRPr="004F0391">
        <w:rPr>
          <w:rFonts w:asciiTheme="minorHAnsi" w:eastAsia="Arial" w:hAnsiTheme="minorHAnsi" w:cstheme="minorHAnsi"/>
          <w:spacing w:val="2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quality,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flavor,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yield,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2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information,</w:t>
      </w:r>
      <w:r w:rsidRPr="004F0391">
        <w:rPr>
          <w:rFonts w:asciiTheme="minorHAnsi" w:eastAsia="Arial" w:hAnsiTheme="minorHAnsi" w:cstheme="minorHAnsi"/>
          <w:spacing w:val="27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2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other</w:t>
      </w:r>
      <w:r w:rsidRPr="004F0391">
        <w:rPr>
          <w:rFonts w:asciiTheme="minorHAnsi" w:eastAsia="Arial" w:hAnsiTheme="minorHAnsi" w:cstheme="minorHAnsi"/>
          <w:spacing w:val="1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 xml:space="preserve">specified </w:t>
      </w:r>
      <w:r w:rsidRPr="004F0391">
        <w:rPr>
          <w:rFonts w:asciiTheme="minorHAnsi" w:eastAsia="Arial" w:hAnsiTheme="minorHAnsi" w:cstheme="minorHAnsi"/>
          <w:sz w:val="22"/>
          <w:szCs w:val="22"/>
        </w:rPr>
        <w:t>criteria.</w:t>
      </w:r>
    </w:p>
    <w:p w14:paraId="782225A2" w14:textId="77777777" w:rsidR="004452E3" w:rsidRPr="004F0391" w:rsidRDefault="004F0391">
      <w:pPr>
        <w:spacing w:line="18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Analyzed</w:t>
      </w:r>
      <w:r w:rsidRPr="004F0391">
        <w:rPr>
          <w:rFonts w:asciiTheme="minorHAnsi" w:eastAsia="Arial" w:hAnsiTheme="minorHAnsi" w:cstheme="minorHAnsi"/>
          <w:spacing w:val="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menus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recipes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nutritional </w:t>
      </w:r>
      <w:r w:rsidRPr="004F0391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adequacy.</w:t>
      </w:r>
    </w:p>
    <w:p w14:paraId="510AA745" w14:textId="77777777" w:rsidR="004452E3" w:rsidRPr="004F0391" w:rsidRDefault="004F0391">
      <w:pPr>
        <w:spacing w:line="20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Developed</w:t>
      </w:r>
      <w:r w:rsidRPr="004F0391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menus</w:t>
      </w:r>
      <w:r w:rsidRPr="004F0391">
        <w:rPr>
          <w:rFonts w:asciiTheme="minorHAnsi" w:eastAsia="Arial" w:hAnsiTheme="minorHAnsi" w:cstheme="minorHAnsi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and/or</w:t>
      </w:r>
      <w:r w:rsidRPr="004F0391">
        <w:rPr>
          <w:rFonts w:asciiTheme="minorHAnsi" w:eastAsia="Arial" w:hAnsiTheme="minorHAnsi" w:cstheme="minorHAnsi"/>
          <w:spacing w:val="2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meal</w:t>
      </w:r>
      <w:r w:rsidRPr="004F0391">
        <w:rPr>
          <w:rFonts w:asciiTheme="minorHAnsi" w:eastAsia="Arial" w:hAnsiTheme="minorHAnsi" w:cstheme="minorHAnsi"/>
          <w:spacing w:val="2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plans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meet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specific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2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guidelines.</w:t>
      </w:r>
    </w:p>
    <w:p w14:paraId="20BFDFCE" w14:textId="77777777" w:rsidR="004452E3" w:rsidRPr="004F0391" w:rsidRDefault="004F0391">
      <w:pPr>
        <w:spacing w:before="1" w:line="200" w:lineRule="exact"/>
        <w:ind w:left="596" w:right="908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Evaluated</w:t>
      </w:r>
      <w:r w:rsidRPr="004F0391">
        <w:rPr>
          <w:rFonts w:asciiTheme="minorHAnsi" w:eastAsia="Arial" w:hAnsiTheme="minorHAnsi" w:cstheme="minorHAnsi"/>
          <w:spacing w:val="-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menus,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recipes,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staffing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needs,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equipment,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kitchen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design,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compliance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Joint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Commission</w:t>
      </w:r>
      <w:r w:rsidRPr="004F0391">
        <w:rPr>
          <w:rFonts w:asciiTheme="minorHAnsi" w:eastAsia="Arial" w:hAnsiTheme="minorHAnsi" w:cstheme="minorHAnsi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safety standards.</w:t>
      </w:r>
    </w:p>
    <w:p w14:paraId="7BF99E3A" w14:textId="77777777" w:rsidR="004452E3" w:rsidRPr="004F0391" w:rsidRDefault="004F0391">
      <w:pPr>
        <w:spacing w:line="18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Marketed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products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and/or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services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clients,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presented</w:t>
      </w:r>
      <w:r w:rsidRPr="004F0391">
        <w:rPr>
          <w:rFonts w:asciiTheme="minorHAnsi" w:eastAsia="Arial" w:hAnsiTheme="minorHAnsi" w:cstheme="minorHAnsi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products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at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trade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shows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expositions.</w:t>
      </w:r>
    </w:p>
    <w:p w14:paraId="32380059" w14:textId="77777777" w:rsidR="004452E3" w:rsidRPr="004F0391" w:rsidRDefault="004452E3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97211C0" w14:textId="77777777" w:rsidR="004452E3" w:rsidRPr="004F0391" w:rsidRDefault="004F0391">
      <w:pPr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76607B10">
          <v:group id="_x0000_s1065" style="position:absolute;left:0;text-align:left;margin-left:44.8pt;margin-top:71.65pt;width:493pt;height:563pt;z-index:-251658752;mso-position-horizontal-relative:page;mso-position-vertical-relative:page" coordorigin="896,1433" coordsize="9860,11260">
            <v:shape id="_x0000_s1069" style="position:absolute;left:916;top:1443;width:0;height:11230" coordorigin="916,1443" coordsize="0,11230" path="m916,1443r,11230e" filled="f" strokeweight="1pt">
              <v:path arrowok="t"/>
            </v:shape>
            <v:shape id="_x0000_s1068" style="position:absolute;left:926;top:1453;width:9800;height:0" coordorigin="926,1453" coordsize="9800,0" path="m926,1453r9800,e" filled="f" strokeweight="1pt">
              <v:path arrowok="t"/>
            </v:shape>
            <v:shape id="_x0000_s1067" style="position:absolute;left:10736;top:1443;width:0;height:11230" coordorigin="10736,1443" coordsize="0,11230" path="m10736,1443r,11230e" filled="f" strokeweight="1pt">
              <v:path arrowok="t"/>
            </v:shape>
            <v:shape id="_x0000_s1066" style="position:absolute;left:906;top:12683;width:9840;height:0" coordorigin="906,12683" coordsize="9840,0" path="m906,12683r9840,e" filled="f" strokeweight="1pt">
              <v:path arrowok="t"/>
            </v:shape>
            <w10:wrap anchorx="page" anchory="page"/>
          </v:group>
        </w:pic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Custom</w:t>
      </w:r>
      <w:r w:rsidRPr="004F0391">
        <w:rPr>
          <w:rFonts w:asciiTheme="minorHAnsi" w:eastAsia="Arial" w:hAnsiTheme="minorHAnsi" w:cstheme="minorHAnsi"/>
          <w:b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Publications,</w:t>
      </w:r>
      <w:r w:rsidRPr="004F0391">
        <w:rPr>
          <w:rFonts w:asciiTheme="minorHAnsi" w:eastAsia="Arial" w:hAnsiTheme="minorHAnsi" w:cstheme="minorHAnsi"/>
          <w:b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Inc.,</w:t>
      </w:r>
      <w:r w:rsidRPr="004F0391">
        <w:rPr>
          <w:rFonts w:asciiTheme="minorHAnsi" w:eastAsia="Arial" w:hAnsiTheme="minorHAnsi" w:cstheme="minorHAnsi"/>
          <w:b/>
          <w:spacing w:val="3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Rockshore,</w:t>
      </w:r>
      <w:r w:rsidRPr="004F0391">
        <w:rPr>
          <w:rFonts w:asciiTheme="minorHAnsi" w:eastAsia="Arial" w:hAnsiTheme="minorHAnsi" w:cstheme="minorHAnsi"/>
          <w:b/>
          <w:spacing w:val="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WA—Food</w:t>
      </w:r>
      <w:r w:rsidRPr="004F0391">
        <w:rPr>
          <w:rFonts w:asciiTheme="minorHAnsi" w:eastAsia="Arial" w:hAnsiTheme="minorHAnsi" w:cstheme="minorHAnsi"/>
          <w:b/>
          <w:spacing w:val="2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 xml:space="preserve">Writer/Editor                                                       </w:t>
      </w:r>
      <w:r w:rsidRPr="004F039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4"/>
          <w:sz w:val="22"/>
          <w:szCs w:val="22"/>
        </w:rPr>
        <w:t>Sept.</w:t>
      </w:r>
      <w:r w:rsidRPr="004F0391">
        <w:rPr>
          <w:rFonts w:asciiTheme="minorHAnsi" w:eastAsia="Arial" w:hAnsiTheme="minorHAnsi" w:cstheme="minorHAnsi"/>
          <w:b/>
          <w:spacing w:val="9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4"/>
          <w:sz w:val="22"/>
          <w:szCs w:val="22"/>
        </w:rPr>
        <w:t>1995</w:t>
      </w:r>
      <w:r w:rsidRPr="004F0391">
        <w:rPr>
          <w:rFonts w:asciiTheme="minorHAnsi" w:eastAsia="Arial" w:hAnsiTheme="minorHAnsi" w:cstheme="minorHAnsi"/>
          <w:b/>
          <w:spacing w:val="26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F039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April</w:t>
      </w:r>
      <w:r w:rsidRPr="004F0391">
        <w:rPr>
          <w:rFonts w:asciiTheme="minorHAnsi" w:eastAsia="Arial" w:hAnsiTheme="minorHAnsi" w:cstheme="minorHAnsi"/>
          <w:b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1999</w:t>
      </w:r>
    </w:p>
    <w:p w14:paraId="181FCE2A" w14:textId="77777777" w:rsidR="004452E3" w:rsidRPr="004F0391" w:rsidRDefault="004F0391">
      <w:pPr>
        <w:spacing w:before="2" w:line="200" w:lineRule="exact"/>
        <w:ind w:left="596" w:right="794" w:hanging="19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Developed</w:t>
      </w:r>
      <w:r w:rsidRPr="004F0391">
        <w:rPr>
          <w:rFonts w:asciiTheme="minorHAnsi" w:eastAsia="Arial" w:hAnsiTheme="minorHAnsi" w:cstheme="minorHAnsi"/>
          <w:spacing w:val="-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story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ideas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content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nutrition-based </w:t>
      </w:r>
      <w:r w:rsidRPr="004F0391">
        <w:rPr>
          <w:rFonts w:asciiTheme="minorHAnsi" w:eastAsia="Arial" w:hAnsiTheme="minorHAnsi" w:cstheme="minorHAnsi"/>
          <w:spacing w:val="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articles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various</w:t>
      </w:r>
      <w:r w:rsidRPr="004F0391">
        <w:rPr>
          <w:rFonts w:asciiTheme="minorHAnsi" w:eastAsia="Arial" w:hAnsiTheme="minorHAnsi" w:cstheme="minorHAnsi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publications,</w:t>
      </w:r>
      <w:r w:rsidRPr="004F0391">
        <w:rPr>
          <w:rFonts w:asciiTheme="minorHAnsi" w:eastAsia="Arial" w:hAnsiTheme="minorHAnsi" w:cstheme="minorHAnsi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including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newspapers,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magazines,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newsletters,</w:t>
      </w:r>
      <w:r w:rsidRPr="004F0391">
        <w:rPr>
          <w:rFonts w:asciiTheme="minorHAnsi" w:eastAsia="Arial" w:hAnsiTheme="minorHAnsi" w:cstheme="minorHAnsi"/>
          <w:spacing w:val="3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Web</w:t>
      </w:r>
      <w:r w:rsidRPr="004F0391">
        <w:rPr>
          <w:rFonts w:asciiTheme="minorHAnsi" w:eastAsia="Arial" w:hAnsiTheme="minorHAnsi" w:cstheme="minorHAnsi"/>
          <w:spacing w:val="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sites,</w:t>
      </w:r>
      <w:r w:rsidRPr="004F0391">
        <w:rPr>
          <w:rFonts w:asciiTheme="minorHAnsi" w:eastAsia="Arial" w:hAnsiTheme="minorHAnsi" w:cstheme="minorHAnsi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books.</w:t>
      </w:r>
    </w:p>
    <w:p w14:paraId="1734EBD0" w14:textId="77777777" w:rsidR="004452E3" w:rsidRPr="004F0391" w:rsidRDefault="004F0391">
      <w:pPr>
        <w:spacing w:line="18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Provided</w:t>
      </w:r>
      <w:r w:rsidRPr="004F0391">
        <w:rPr>
          <w:rFonts w:asciiTheme="minorHAnsi" w:eastAsia="Arial" w:hAnsiTheme="minorHAnsi" w:cstheme="minorHAnsi"/>
          <w:spacing w:val="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content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editing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recipes,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head</w:t>
      </w:r>
      <w:r w:rsidRPr="004F0391">
        <w:rPr>
          <w:rFonts w:asciiTheme="minorHAnsi" w:eastAsia="Arial" w:hAnsiTheme="minorHAnsi" w:cstheme="minorHAnsi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notes,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nutrient</w:t>
      </w:r>
      <w:r w:rsidRPr="004F0391">
        <w:rPr>
          <w:rFonts w:asciiTheme="minorHAnsi" w:eastAsia="Arial" w:hAnsiTheme="minorHAnsi" w:cstheme="minorHAnsi"/>
          <w:spacing w:val="3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analysis,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accompanying</w:t>
      </w:r>
      <w:r w:rsidRPr="004F0391">
        <w:rPr>
          <w:rFonts w:asciiTheme="minorHAnsi" w:eastAsia="Arial" w:hAnsiTheme="minorHAnsi" w:cstheme="minorHAnsi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text.</w:t>
      </w:r>
    </w:p>
    <w:p w14:paraId="64475A22" w14:textId="77777777" w:rsidR="004452E3" w:rsidRPr="004F0391" w:rsidRDefault="004F0391">
      <w:pPr>
        <w:spacing w:line="20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Developed</w:t>
      </w:r>
      <w:r w:rsidRPr="004F0391">
        <w:rPr>
          <w:rFonts w:asciiTheme="minorHAnsi" w:eastAsia="Arial" w:hAnsiTheme="minorHAnsi" w:cstheme="minorHAnsi"/>
          <w:spacing w:val="-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and/or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contributed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recipes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copy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cookbooks</w:t>
      </w:r>
      <w:r w:rsidRPr="004F0391">
        <w:rPr>
          <w:rFonts w:asciiTheme="minorHAnsi" w:eastAsia="Arial" w:hAnsiTheme="minorHAnsi" w:cstheme="minorHAnsi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other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publications,</w:t>
      </w:r>
      <w:r w:rsidRPr="004F0391">
        <w:rPr>
          <w:rFonts w:asciiTheme="minorHAnsi" w:eastAsia="Arial" w:hAnsiTheme="minorHAnsi" w:cstheme="minorHAnsi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including</w:t>
      </w:r>
      <w:r w:rsidRPr="004F0391">
        <w:rPr>
          <w:rFonts w:asciiTheme="minorHAnsi" w:eastAsia="Arial" w:hAnsiTheme="minorHAnsi" w:cstheme="minorHAnsi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industry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marketing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materials</w:t>
      </w:r>
    </w:p>
    <w:p w14:paraId="2059C6CF" w14:textId="77777777" w:rsidR="004452E3" w:rsidRPr="004F0391" w:rsidRDefault="004F0391">
      <w:pPr>
        <w:spacing w:line="180" w:lineRule="exact"/>
        <w:ind w:left="562" w:right="766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(e.g.,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Web</w:t>
      </w:r>
      <w:r w:rsidRPr="004F0391">
        <w:rPr>
          <w:rFonts w:asciiTheme="minorHAnsi" w:eastAsia="Arial" w:hAnsiTheme="minorHAnsi" w:cstheme="minorHAnsi"/>
          <w:spacing w:val="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site,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brochure).</w:t>
      </w:r>
    </w:p>
    <w:p w14:paraId="2F2CC1BA" w14:textId="77777777" w:rsidR="004452E3" w:rsidRPr="004F0391" w:rsidRDefault="004452E3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310BDD5" w14:textId="77777777" w:rsidR="004452E3" w:rsidRPr="004F0391" w:rsidRDefault="004F0391">
      <w:pPr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School,</w:t>
      </w:r>
      <w:r w:rsidRPr="004F0391">
        <w:rPr>
          <w:rFonts w:asciiTheme="minorHAnsi" w:eastAsia="Arial" w:hAnsiTheme="minorHAnsi" w:cstheme="minorHAnsi"/>
          <w:b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Emerald</w:t>
      </w:r>
      <w:r w:rsidRPr="004F0391">
        <w:rPr>
          <w:rFonts w:asciiTheme="minorHAnsi" w:eastAsia="Arial" w:hAnsiTheme="minorHAnsi" w:cstheme="minorHAnsi"/>
          <w:b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Vista,</w:t>
      </w:r>
      <w:r w:rsidRPr="004F0391">
        <w:rPr>
          <w:rFonts w:asciiTheme="minorHAnsi" w:eastAsia="Arial" w:hAnsiTheme="minorHAnsi" w:cstheme="minorHAnsi"/>
          <w:b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 xml:space="preserve">WA—Culinary/Nutrition </w:t>
      </w:r>
      <w:r w:rsidRPr="004F0391">
        <w:rPr>
          <w:rFonts w:asciiTheme="minorHAnsi" w:eastAsia="Arial" w:hAnsiTheme="minorHAnsi" w:cstheme="minorHAnsi"/>
          <w:b/>
          <w:spacing w:val="1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 xml:space="preserve">Instructor                                                                        </w:t>
      </w:r>
      <w:r w:rsidRPr="004F0391">
        <w:rPr>
          <w:rFonts w:asciiTheme="minorHAnsi" w:eastAsia="Arial" w:hAnsiTheme="minorHAnsi" w:cstheme="minorHAnsi"/>
          <w:b/>
          <w:spacing w:val="4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Nov.</w:t>
      </w:r>
      <w:r w:rsidRPr="004F0391">
        <w:rPr>
          <w:rFonts w:asciiTheme="minorHAnsi" w:eastAsia="Arial" w:hAnsiTheme="minorHAnsi" w:cstheme="minorHAnsi"/>
          <w:b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1990</w:t>
      </w:r>
      <w:r w:rsidRPr="004F0391">
        <w:rPr>
          <w:rFonts w:asciiTheme="minorHAnsi" w:eastAsia="Arial" w:hAnsiTheme="minorHAnsi" w:cstheme="minorHAnsi"/>
          <w:b/>
          <w:spacing w:val="3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F039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Sept.</w:t>
      </w:r>
      <w:r w:rsidRPr="004F0391">
        <w:rPr>
          <w:rFonts w:asciiTheme="minorHAnsi" w:eastAsia="Arial" w:hAnsiTheme="minorHAnsi" w:cstheme="minorHAnsi"/>
          <w:b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sz w:val="22"/>
          <w:szCs w:val="22"/>
        </w:rPr>
        <w:t>1995</w:t>
      </w:r>
    </w:p>
    <w:p w14:paraId="144F763D" w14:textId="77777777" w:rsidR="004452E3" w:rsidRPr="004F0391" w:rsidRDefault="004F0391">
      <w:pPr>
        <w:spacing w:line="20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Offered</w:t>
      </w:r>
      <w:r w:rsidRPr="004F0391">
        <w:rPr>
          <w:rFonts w:asciiTheme="minorHAnsi" w:eastAsia="Arial" w:hAnsiTheme="minorHAnsi" w:cstheme="minorHAnsi"/>
          <w:spacing w:val="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nutrition-based </w:t>
      </w:r>
      <w:r w:rsidRPr="004F0391">
        <w:rPr>
          <w:rFonts w:asciiTheme="minorHAnsi" w:eastAsia="Arial" w:hAnsiTheme="minorHAnsi" w:cstheme="minorHAnsi"/>
          <w:spacing w:val="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cooking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classes</w:t>
      </w:r>
      <w:r w:rsidRPr="004F0391">
        <w:rPr>
          <w:rFonts w:asciiTheme="minorHAnsi" w:eastAsia="Arial" w:hAnsiTheme="minorHAnsi" w:cstheme="minorHAnsi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and/or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demonstrations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health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focus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professional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and/or</w:t>
      </w:r>
      <w:r w:rsidRPr="004F0391">
        <w:rPr>
          <w:rFonts w:asciiTheme="minorHAnsi" w:eastAsia="Arial" w:hAnsiTheme="minorHAnsi" w:cstheme="minorHAnsi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consumers.</w:t>
      </w:r>
    </w:p>
    <w:p w14:paraId="4777BE2D" w14:textId="77777777" w:rsidR="004452E3" w:rsidRPr="004F0391" w:rsidRDefault="004F0391">
      <w:pPr>
        <w:spacing w:line="20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t>●</w:t>
      </w:r>
      <w:r w:rsidRPr="004F03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Provided</w:t>
      </w:r>
      <w:r w:rsidRPr="004F0391">
        <w:rPr>
          <w:rFonts w:asciiTheme="minorHAnsi" w:eastAsia="Arial" w:hAnsiTheme="minorHAnsi" w:cstheme="minorHAnsi"/>
          <w:spacing w:val="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education/counseling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individuals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groups.</w:t>
      </w:r>
    </w:p>
    <w:p w14:paraId="57C7B124" w14:textId="77777777" w:rsidR="004452E3" w:rsidRPr="004F0391" w:rsidRDefault="004452E3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2E3A864" w14:textId="77777777" w:rsidR="004452E3" w:rsidRPr="004F0391" w:rsidRDefault="004F0391">
      <w:pPr>
        <w:ind w:left="4305" w:right="429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Core</w:t>
      </w:r>
      <w:r w:rsidRPr="004F0391">
        <w:rPr>
          <w:rFonts w:asciiTheme="minorHAnsi" w:eastAsia="Arial" w:hAnsiTheme="minorHAnsi" w:cstheme="minorHAnsi"/>
          <w:b/>
          <w:spacing w:val="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Competencies</w:t>
      </w:r>
    </w:p>
    <w:p w14:paraId="12BFD6E7" w14:textId="77777777" w:rsidR="004452E3" w:rsidRPr="004F0391" w:rsidRDefault="004452E3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4A415D6" w14:textId="77777777" w:rsidR="004452E3" w:rsidRPr="004F0391" w:rsidRDefault="004F0391">
      <w:pPr>
        <w:spacing w:line="200" w:lineRule="exact"/>
        <w:ind w:left="406" w:right="50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Ability</w:t>
      </w:r>
      <w:r w:rsidRPr="004F0391">
        <w:rPr>
          <w:rFonts w:asciiTheme="minorHAnsi" w:eastAsia="Arial" w:hAnsiTheme="minorHAnsi" w:cstheme="minorHAnsi"/>
          <w:spacing w:val="1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develop,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execute,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evaluate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marketing </w:t>
      </w:r>
      <w:r w:rsidRPr="004F0391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plan.</w:t>
      </w:r>
      <w:r w:rsidRPr="004F0391">
        <w:rPr>
          <w:rFonts w:asciiTheme="minorHAnsi" w:eastAsia="Arial" w:hAnsiTheme="minorHAnsi" w:cstheme="minorHAnsi"/>
          <w:spacing w:val="2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Self-motivation </w:t>
      </w:r>
      <w:r w:rsidRPr="004F0391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ability</w:t>
      </w:r>
      <w:r w:rsidRPr="004F0391">
        <w:rPr>
          <w:rFonts w:asciiTheme="minorHAnsi" w:eastAsia="Arial" w:hAnsiTheme="minorHAnsi" w:cstheme="minorHAnsi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work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independently.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Strong communication</w:t>
      </w:r>
      <w:r w:rsidRPr="004F0391">
        <w:rPr>
          <w:rFonts w:asciiTheme="minorHAnsi" w:eastAsia="Arial" w:hAnsiTheme="minorHAnsi" w:cstheme="minorHAnsi"/>
          <w:spacing w:val="3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networking</w:t>
      </w:r>
      <w:r w:rsidRPr="004F0391">
        <w:rPr>
          <w:rFonts w:asciiTheme="minorHAnsi" w:eastAsia="Arial" w:hAnsiTheme="minorHAnsi" w:cstheme="minorHAnsi"/>
          <w:spacing w:val="3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skills.</w:t>
      </w:r>
      <w:r w:rsidRPr="004F0391">
        <w:rPr>
          <w:rFonts w:asciiTheme="minorHAnsi" w:eastAsia="Arial" w:hAnsiTheme="minorHAnsi" w:cstheme="minorHAnsi"/>
          <w:spacing w:val="3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Time</w:t>
      </w:r>
      <w:r w:rsidRPr="004F0391">
        <w:rPr>
          <w:rFonts w:asciiTheme="minorHAnsi" w:eastAsia="Arial" w:hAnsiTheme="minorHAnsi" w:cstheme="minorHAnsi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management,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organizational,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record-keeping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skills.</w:t>
      </w:r>
      <w:r w:rsidRPr="004F0391">
        <w:rPr>
          <w:rFonts w:asciiTheme="minorHAnsi" w:eastAsia="Arial" w:hAnsiTheme="minorHAnsi" w:cstheme="minorHAnsi"/>
          <w:spacing w:val="3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Ability</w:t>
      </w:r>
      <w:r w:rsidRPr="004F0391">
        <w:rPr>
          <w:rFonts w:asciiTheme="minorHAnsi" w:eastAsia="Arial" w:hAnsiTheme="minorHAnsi" w:cstheme="minorHAnsi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organize</w:t>
      </w:r>
      <w:r w:rsidRPr="004F0391">
        <w:rPr>
          <w:rFonts w:asciiTheme="minorHAnsi" w:eastAsia="Arial" w:hAnsiTheme="minorHAnsi" w:cstheme="minorHAnsi"/>
          <w:spacing w:val="4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>multiple</w:t>
      </w:r>
      <w:r w:rsidRPr="004F0391">
        <w:rPr>
          <w:rFonts w:asciiTheme="minorHAnsi" w:eastAsia="Arial" w:hAnsiTheme="minorHAnsi" w:cstheme="minorHAnsi"/>
          <w:spacing w:val="30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4"/>
          <w:sz w:val="22"/>
          <w:szCs w:val="22"/>
        </w:rPr>
        <w:t xml:space="preserve">tasks,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establish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priorities,</w:t>
      </w:r>
      <w:r w:rsidRPr="004F0391">
        <w:rPr>
          <w:rFonts w:asciiTheme="minorHAnsi" w:eastAsia="Arial" w:hAnsiTheme="minorHAnsi" w:cstheme="minorHAnsi"/>
          <w:spacing w:val="3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meet</w:t>
      </w:r>
      <w:r w:rsidRPr="004F0391">
        <w:rPr>
          <w:rFonts w:asciiTheme="minorHAnsi" w:eastAsia="Arial" w:hAnsiTheme="minorHAnsi" w:cstheme="minorHAnsi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deadlines.</w:t>
      </w:r>
      <w:r w:rsidRPr="004F0391">
        <w:rPr>
          <w:rFonts w:asciiTheme="minorHAnsi" w:eastAsia="Arial" w:hAnsiTheme="minorHAnsi" w:cstheme="minorHAnsi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Creativity,</w:t>
      </w:r>
      <w:r w:rsidRPr="004F0391">
        <w:rPr>
          <w:rFonts w:asciiTheme="minorHAnsi" w:eastAsia="Arial" w:hAnsiTheme="minorHAnsi" w:cstheme="minorHAnsi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positive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outlook,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forward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focus.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Competence</w:t>
      </w:r>
      <w:r w:rsidRPr="004F0391">
        <w:rPr>
          <w:rFonts w:asciiTheme="minorHAnsi" w:eastAsia="Arial" w:hAnsiTheme="minorHAnsi" w:cstheme="minorHAnsi"/>
          <w:spacing w:val="-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spacing w:val="3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nutrient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analysis,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 xml:space="preserve">word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processing,</w:t>
      </w:r>
      <w:r w:rsidRPr="004F0391">
        <w:rPr>
          <w:rFonts w:asciiTheme="minorHAnsi" w:eastAsia="Arial" w:hAnsiTheme="minorHAnsi" w:cstheme="minorHAnsi"/>
          <w:spacing w:val="38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 xml:space="preserve">accounting, </w:t>
      </w:r>
      <w:r w:rsidRPr="004F0391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presentation</w:t>
      </w:r>
      <w:r w:rsidRPr="004F0391">
        <w:rPr>
          <w:rFonts w:asciiTheme="minorHAnsi" w:eastAsia="Arial" w:hAnsiTheme="minorHAnsi" w:cstheme="minorHAnsi"/>
          <w:spacing w:val="3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software</w:t>
      </w:r>
      <w:r w:rsidRPr="004F0391">
        <w:rPr>
          <w:rFonts w:asciiTheme="minorHAnsi" w:eastAsia="Arial" w:hAnsiTheme="minorHAnsi" w:cstheme="minorHAnsi"/>
          <w:spacing w:val="4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(MS</w:t>
      </w:r>
      <w:r w:rsidRPr="004F0391">
        <w:rPr>
          <w:rFonts w:asciiTheme="minorHAnsi" w:eastAsia="Arial" w:hAnsiTheme="minorHAnsi" w:cstheme="minorHAnsi"/>
          <w:spacing w:val="1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Word,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MS</w:t>
      </w:r>
      <w:r w:rsidRPr="004F0391">
        <w:rPr>
          <w:rFonts w:asciiTheme="minorHAnsi" w:eastAsia="Arial" w:hAnsiTheme="minorHAnsi" w:cstheme="minorHAnsi"/>
          <w:spacing w:val="17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PowerPoint,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QuickBooks).</w:t>
      </w:r>
    </w:p>
    <w:p w14:paraId="05E69C3F" w14:textId="77777777" w:rsidR="004452E3" w:rsidRPr="004F0391" w:rsidRDefault="004452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B04C6C5" w14:textId="77777777" w:rsidR="004452E3" w:rsidRPr="004F0391" w:rsidRDefault="004F0391">
      <w:pPr>
        <w:ind w:left="4296" w:right="42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3"/>
          <w:sz w:val="22"/>
          <w:szCs w:val="22"/>
        </w:rPr>
        <w:t>Education/Affiliates</w:t>
      </w:r>
    </w:p>
    <w:p w14:paraId="014A6204" w14:textId="77777777" w:rsidR="004452E3" w:rsidRPr="004F0391" w:rsidRDefault="004452E3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D9EDD0A" w14:textId="77777777" w:rsidR="004452E3" w:rsidRPr="004F0391" w:rsidRDefault="004F0391">
      <w:pPr>
        <w:spacing w:line="200" w:lineRule="exact"/>
        <w:ind w:left="406" w:right="433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Master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spacing w:val="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Administration,</w:t>
      </w:r>
      <w:r w:rsidRPr="004F0391">
        <w:rPr>
          <w:rFonts w:asciiTheme="minorHAnsi" w:eastAsia="Arial" w:hAnsiTheme="minorHAnsi" w:cstheme="minorHAnsi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Graduate</w:t>
      </w:r>
      <w:r w:rsidRPr="004F0391">
        <w:rPr>
          <w:rFonts w:asciiTheme="minorHAnsi" w:eastAsia="Arial" w:hAnsiTheme="minorHAnsi" w:cstheme="minorHAnsi"/>
          <w:spacing w:val="-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College,</w:t>
      </w:r>
      <w:r w:rsidRPr="004F0391">
        <w:rPr>
          <w:rFonts w:asciiTheme="minorHAnsi" w:eastAsia="Arial" w:hAnsiTheme="minorHAnsi" w:cstheme="minorHAnsi"/>
          <w:spacing w:val="-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Somewhere,</w:t>
      </w:r>
      <w:r w:rsidRPr="004F0391">
        <w:rPr>
          <w:rFonts w:asciiTheme="minorHAnsi" w:eastAsia="Arial" w:hAnsiTheme="minorHAnsi" w:cstheme="minorHAnsi"/>
          <w:spacing w:val="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WA</w:t>
      </w:r>
      <w:r w:rsidRPr="004F0391">
        <w:rPr>
          <w:rFonts w:asciiTheme="minorHAnsi" w:eastAsia="Arial" w:hAnsiTheme="minorHAnsi" w:cstheme="minorHAnsi"/>
          <w:spacing w:val="-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(2002)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Bachelor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Science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Dietetics,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College University,</w:t>
      </w:r>
      <w:r w:rsidRPr="004F0391">
        <w:rPr>
          <w:rFonts w:asciiTheme="minorHAnsi" w:eastAsia="Arial" w:hAnsiTheme="minorHAnsi" w:cstheme="minorHAnsi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Somewhere,</w:t>
      </w:r>
      <w:r w:rsidRPr="004F0391">
        <w:rPr>
          <w:rFonts w:asciiTheme="minorHAnsi" w:eastAsia="Arial" w:hAnsiTheme="minorHAnsi" w:cstheme="minorHAnsi"/>
          <w:spacing w:val="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WA</w:t>
      </w:r>
      <w:r w:rsidRPr="004F0391">
        <w:rPr>
          <w:rFonts w:asciiTheme="minorHAnsi" w:eastAsia="Arial" w:hAnsiTheme="minorHAnsi" w:cstheme="minorHAnsi"/>
          <w:spacing w:val="-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 xml:space="preserve">(1987)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Bachelor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Culinary</w:t>
      </w:r>
      <w:r w:rsidRPr="004F0391">
        <w:rPr>
          <w:rFonts w:asciiTheme="minorHAnsi" w:eastAsia="Arial" w:hAnsiTheme="minorHAnsi" w:cstheme="minorHAnsi"/>
          <w:spacing w:val="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Arts,</w:t>
      </w:r>
      <w:r w:rsidRPr="004F0391">
        <w:rPr>
          <w:rFonts w:asciiTheme="minorHAnsi" w:eastAsia="Arial" w:hAnsiTheme="minorHAnsi" w:cstheme="minorHAnsi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-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Institution,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Somewhere,</w:t>
      </w:r>
      <w:r w:rsidRPr="004F0391">
        <w:rPr>
          <w:rFonts w:asciiTheme="minorHAnsi" w:eastAsia="Arial" w:hAnsiTheme="minorHAnsi" w:cstheme="minorHAnsi"/>
          <w:spacing w:val="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WA</w:t>
      </w:r>
      <w:r w:rsidRPr="004F0391">
        <w:rPr>
          <w:rFonts w:asciiTheme="minorHAnsi" w:eastAsia="Arial" w:hAnsiTheme="minorHAnsi" w:cstheme="minorHAnsi"/>
          <w:spacing w:val="-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(1990)</w:t>
      </w:r>
    </w:p>
    <w:p w14:paraId="72929B34" w14:textId="77777777" w:rsidR="004452E3" w:rsidRPr="004F0391" w:rsidRDefault="004F0391">
      <w:pPr>
        <w:spacing w:line="200" w:lineRule="exact"/>
        <w:ind w:left="406" w:right="2372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Member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American</w:t>
      </w:r>
      <w:r w:rsidRPr="004F0391">
        <w:rPr>
          <w:rFonts w:asciiTheme="minorHAnsi" w:eastAsia="Arial" w:hAnsiTheme="minorHAnsi" w:cstheme="minorHAnsi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Association—Registered</w:t>
      </w:r>
      <w:r w:rsidRPr="004F0391">
        <w:rPr>
          <w:rFonts w:asciiTheme="minorHAnsi" w:eastAsia="Arial" w:hAnsiTheme="minorHAnsi" w:cstheme="minorHAnsi"/>
          <w:spacing w:val="3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Dietitian</w:t>
      </w:r>
      <w:r w:rsidRPr="004F0391">
        <w:rPr>
          <w:rFonts w:asciiTheme="minorHAnsi" w:eastAsia="Arial" w:hAnsiTheme="minorHAnsi" w:cstheme="minorHAnsi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(Commission</w:t>
      </w:r>
      <w:r w:rsidRPr="004F0391">
        <w:rPr>
          <w:rFonts w:asciiTheme="minorHAnsi" w:eastAsia="Arial" w:hAnsiTheme="minorHAnsi" w:cstheme="minorHAnsi"/>
          <w:spacing w:val="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>Dietetics</w:t>
      </w:r>
      <w:r w:rsidRPr="004F0391">
        <w:rPr>
          <w:rFonts w:asciiTheme="minorHAnsi" w:eastAsia="Arial" w:hAnsiTheme="minorHAnsi" w:cstheme="minorHAnsi"/>
          <w:spacing w:val="2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sz w:val="22"/>
          <w:szCs w:val="22"/>
        </w:rPr>
        <w:t xml:space="preserve">Registration)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Member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2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Culinary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Professionals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3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Practice</w:t>
      </w:r>
      <w:r w:rsidRPr="004F0391">
        <w:rPr>
          <w:rFonts w:asciiTheme="minorHAnsi" w:eastAsia="Arial" w:hAnsiTheme="minorHAnsi" w:cstheme="minorHAnsi"/>
          <w:spacing w:val="2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Group</w:t>
      </w:r>
    </w:p>
    <w:p w14:paraId="7D5905AC" w14:textId="77777777" w:rsidR="004452E3" w:rsidRPr="004F0391" w:rsidRDefault="004F0391">
      <w:pPr>
        <w:spacing w:line="18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Member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Dietitians</w:t>
      </w:r>
      <w:r w:rsidRPr="004F0391">
        <w:rPr>
          <w:rFonts w:asciiTheme="minorHAnsi" w:eastAsia="Arial" w:hAnsiTheme="minorHAnsi" w:cstheme="minorHAnsi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 xml:space="preserve">Communications </w:t>
      </w:r>
      <w:r w:rsidRPr="004F0391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3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Practice</w:t>
      </w:r>
      <w:r w:rsidRPr="004F0391">
        <w:rPr>
          <w:rFonts w:asciiTheme="minorHAnsi" w:eastAsia="Arial" w:hAnsiTheme="minorHAnsi" w:cstheme="minorHAnsi"/>
          <w:spacing w:val="2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1"/>
          <w:sz w:val="22"/>
          <w:szCs w:val="22"/>
        </w:rPr>
        <w:t>Group</w:t>
      </w:r>
    </w:p>
    <w:p w14:paraId="5B3B8FBE" w14:textId="77777777" w:rsidR="004452E3" w:rsidRPr="004F0391" w:rsidRDefault="004F0391">
      <w:pPr>
        <w:spacing w:line="18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w w:val="83"/>
          <w:position w:val="-1"/>
          <w:sz w:val="22"/>
          <w:szCs w:val="22"/>
        </w:rPr>
        <w:lastRenderedPageBreak/>
        <w:t>Member</w:t>
      </w:r>
      <w:r w:rsidRPr="004F0391">
        <w:rPr>
          <w:rFonts w:asciiTheme="minorHAnsi" w:eastAsia="Arial" w:hAnsiTheme="minorHAnsi" w:cstheme="minorHAnsi"/>
          <w:spacing w:val="18"/>
          <w:w w:val="83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position w:val="-1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spacing w:val="21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position w:val="-1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spacing w:val="32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position w:val="-1"/>
          <w:sz w:val="22"/>
          <w:szCs w:val="22"/>
        </w:rPr>
        <w:t>Entrepreneurs</w:t>
      </w:r>
      <w:r w:rsidRPr="004F0391">
        <w:rPr>
          <w:rFonts w:asciiTheme="minorHAnsi" w:eastAsia="Arial" w:hAnsiTheme="minorHAnsi" w:cstheme="minorHAnsi"/>
          <w:spacing w:val="19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position w:val="-1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spacing w:val="25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position w:val="-1"/>
          <w:sz w:val="22"/>
          <w:szCs w:val="22"/>
        </w:rPr>
        <w:t>Practice</w:t>
      </w:r>
      <w:r w:rsidRPr="004F0391">
        <w:rPr>
          <w:rFonts w:asciiTheme="minorHAnsi" w:eastAsia="Arial" w:hAnsiTheme="minorHAnsi" w:cstheme="minorHAnsi"/>
          <w:spacing w:val="19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2"/>
          <w:position w:val="-1"/>
          <w:sz w:val="22"/>
          <w:szCs w:val="22"/>
        </w:rPr>
        <w:t>Group</w:t>
      </w:r>
    </w:p>
    <w:p w14:paraId="17065A65" w14:textId="77777777" w:rsidR="004452E3" w:rsidRPr="004F0391" w:rsidRDefault="004452E3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9C69D85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95E670" w14:textId="77777777" w:rsidR="004452E3" w:rsidRPr="004F0391" w:rsidRDefault="004F0391">
      <w:pPr>
        <w:spacing w:before="38" w:line="20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21F1F"/>
          <w:w w:val="81"/>
          <w:position w:val="-1"/>
          <w:sz w:val="22"/>
          <w:szCs w:val="22"/>
        </w:rPr>
        <w:t>Figure</w:t>
      </w:r>
      <w:r w:rsidRPr="004F0391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position w:val="-1"/>
          <w:sz w:val="22"/>
          <w:szCs w:val="22"/>
        </w:rPr>
        <w:t>4.</w:t>
      </w:r>
      <w:r w:rsidRPr="004F0391">
        <w:rPr>
          <w:rFonts w:asciiTheme="minorHAnsi" w:eastAsia="Arial" w:hAnsiTheme="minorHAnsi" w:cstheme="minorHAnsi"/>
          <w:b/>
          <w:color w:val="221F1F"/>
          <w:spacing w:val="19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Sample</w:t>
      </w:r>
      <w:r w:rsidRPr="004F0391">
        <w:rPr>
          <w:rFonts w:asciiTheme="minorHAnsi" w:eastAsia="Arial" w:hAnsiTheme="minorHAnsi" w:cstheme="minorHAnsi"/>
          <w:color w:val="221F1F"/>
          <w:spacing w:val="13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resume:</w:t>
      </w:r>
      <w:r w:rsidRPr="004F0391">
        <w:rPr>
          <w:rFonts w:asciiTheme="minorHAnsi" w:eastAsia="Arial" w:hAnsiTheme="minorHAnsi" w:cstheme="minorHAnsi"/>
          <w:color w:val="221F1F"/>
          <w:spacing w:val="25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Culinary</w:t>
      </w:r>
      <w:r w:rsidRPr="004F0391">
        <w:rPr>
          <w:rFonts w:asciiTheme="minorHAnsi" w:eastAsia="Arial" w:hAnsiTheme="minorHAnsi" w:cstheme="minorHAnsi"/>
          <w:color w:val="221F1F"/>
          <w:spacing w:val="12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position w:val="-1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color w:val="221F1F"/>
          <w:spacing w:val="38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position w:val="-1"/>
          <w:sz w:val="22"/>
          <w:szCs w:val="22"/>
        </w:rPr>
        <w:t>consultant.</w:t>
      </w:r>
    </w:p>
    <w:p w14:paraId="28B6187A" w14:textId="77777777" w:rsidR="004452E3" w:rsidRPr="004F0391" w:rsidRDefault="004452E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6CD5C63A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228AF7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3A1527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4A3077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322104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2983DA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B3FD2A" w14:textId="77777777" w:rsidR="004452E3" w:rsidRPr="004F0391" w:rsidRDefault="004F0391">
      <w:pPr>
        <w:spacing w:before="40"/>
        <w:ind w:left="5521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pgSz w:w="11520" w:h="15120"/>
          <w:pgMar w:top="540" w:right="720" w:bottom="280" w:left="740" w:header="720" w:footer="720" w:gutter="0"/>
          <w:cols w:space="720"/>
        </w:sectPr>
      </w:pP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March</w:t>
      </w:r>
      <w:r w:rsidRPr="004F0391">
        <w:rPr>
          <w:rFonts w:asciiTheme="minorHAnsi" w:eastAsia="Arial" w:hAnsiTheme="minorHAnsi" w:cstheme="minorHAnsi"/>
          <w:color w:val="221F1F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sz w:val="22"/>
          <w:szCs w:val="22"/>
        </w:rPr>
        <w:t>2010</w:t>
      </w:r>
      <w:r w:rsidRPr="004F0391">
        <w:rPr>
          <w:rFonts w:asciiTheme="minorHAnsi" w:eastAsia="Arial" w:hAnsiTheme="minorHAnsi" w:cstheme="minorHAnsi"/>
          <w:color w:val="221F1F"/>
          <w:spacing w:val="-1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color w:val="221F1F"/>
          <w:sz w:val="22"/>
          <w:szCs w:val="22"/>
        </w:rPr>
        <w:t>●</w:t>
      </w:r>
      <w:r w:rsidRPr="004F0391">
        <w:rPr>
          <w:rFonts w:asciiTheme="minorHAnsi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Journal</w:t>
      </w:r>
      <w:r w:rsidRPr="004F0391">
        <w:rPr>
          <w:rFonts w:asciiTheme="minorHAnsi" w:eastAsia="Arial" w:hAnsiTheme="minorHAnsi" w:cstheme="minorHAnsi"/>
          <w:color w:val="221F1F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21F1F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 xml:space="preserve">the </w:t>
      </w:r>
      <w:r w:rsidRPr="004F0391">
        <w:rPr>
          <w:rFonts w:asciiTheme="minorHAnsi" w:eastAsia="Arial" w:hAnsiTheme="minorHAnsi" w:cstheme="minorHAnsi"/>
          <w:color w:val="221F1F"/>
          <w:spacing w:val="1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>AMERICAN</w:t>
      </w:r>
      <w:r w:rsidRPr="004F0391">
        <w:rPr>
          <w:rFonts w:asciiTheme="minorHAnsi" w:eastAsia="Arial" w:hAnsiTheme="minorHAnsi" w:cstheme="minorHAnsi"/>
          <w:color w:val="221F1F"/>
          <w:spacing w:val="11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color w:val="221F1F"/>
          <w:spacing w:val="-2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 xml:space="preserve">ASSOCIATION     </w:t>
      </w:r>
      <w:r w:rsidRPr="004F0391">
        <w:rPr>
          <w:rFonts w:asciiTheme="minorHAnsi" w:eastAsia="Arial" w:hAnsiTheme="minorHAnsi" w:cstheme="minorHAnsi"/>
          <w:color w:val="221F1F"/>
          <w:spacing w:val="16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sz w:val="22"/>
          <w:szCs w:val="22"/>
        </w:rPr>
        <w:t>357</w:t>
      </w:r>
    </w:p>
    <w:p w14:paraId="6D040C39" w14:textId="77777777" w:rsidR="004452E3" w:rsidRPr="004F0391" w:rsidRDefault="004F0391">
      <w:pPr>
        <w:spacing w:before="60" w:line="30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77"/>
          <w:position w:val="-1"/>
          <w:sz w:val="22"/>
          <w:szCs w:val="22"/>
        </w:rPr>
        <w:lastRenderedPageBreak/>
        <w:t>BUSINESS</w:t>
      </w:r>
      <w:r w:rsidRPr="004F0391">
        <w:rPr>
          <w:rFonts w:asciiTheme="minorHAnsi" w:eastAsia="Arial" w:hAnsiTheme="minorHAnsi" w:cstheme="minorHAnsi"/>
          <w:b/>
          <w:spacing w:val="34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7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b/>
          <w:spacing w:val="18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7"/>
          <w:position w:val="-1"/>
          <w:sz w:val="22"/>
          <w:szCs w:val="22"/>
        </w:rPr>
        <w:t>DIETETICS</w:t>
      </w:r>
    </w:p>
    <w:p w14:paraId="4F55C9F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32BC50" w14:textId="77777777" w:rsidR="004452E3" w:rsidRPr="004F0391" w:rsidRDefault="004452E3">
      <w:pPr>
        <w:spacing w:before="1" w:line="200" w:lineRule="exact"/>
        <w:rPr>
          <w:rFonts w:asciiTheme="minorHAnsi" w:hAnsiTheme="minorHAnsi" w:cstheme="minorHAnsi"/>
          <w:sz w:val="22"/>
          <w:szCs w:val="22"/>
        </w:rPr>
        <w:sectPr w:rsidR="004452E3" w:rsidRPr="004F0391">
          <w:pgSz w:w="11520" w:h="15120"/>
          <w:pgMar w:top="540" w:right="720" w:bottom="280" w:left="740" w:header="720" w:footer="720" w:gutter="0"/>
          <w:cols w:space="720"/>
        </w:sectPr>
      </w:pPr>
    </w:p>
    <w:p w14:paraId="1A6F14E4" w14:textId="77777777" w:rsidR="004452E3" w:rsidRPr="004F0391" w:rsidRDefault="004F0391">
      <w:pPr>
        <w:spacing w:before="44" w:line="200" w:lineRule="exact"/>
        <w:ind w:left="113" w:right="-33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RDs 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applying</w:t>
      </w:r>
      <w:r w:rsidRPr="004F0391">
        <w:rPr>
          <w:rFonts w:asciiTheme="minorHAnsi" w:eastAsia="Book Antiqua" w:hAnsiTheme="minorHAnsi" w:cstheme="minorHAnsi"/>
          <w:color w:val="221F1F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for</w:t>
      </w:r>
      <w:r w:rsidRPr="004F0391">
        <w:rPr>
          <w:rFonts w:asciiTheme="minorHAnsi" w:eastAsia="Book Antiqua" w:hAnsiTheme="minorHAnsi" w:cstheme="minorHAnsi"/>
          <w:color w:val="221F1F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positions  in</w:t>
      </w:r>
      <w:r w:rsidRPr="004F0391">
        <w:rPr>
          <w:rFonts w:asciiTheme="minorHAnsi" w:eastAsia="Book Antiqua" w:hAnsiTheme="minorHAnsi" w:cstheme="minorHAnsi"/>
          <w:color w:val="221F1F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con- sultation</w:t>
      </w:r>
      <w:r w:rsidRPr="004F0391">
        <w:rPr>
          <w:rFonts w:asciiTheme="minorHAnsi" w:eastAsia="Book Antiqua" w:hAnsiTheme="minorHAnsi" w:cstheme="minorHAnsi"/>
          <w:color w:val="221F1F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and business,</w:t>
      </w:r>
      <w:r w:rsidRPr="004F0391">
        <w:rPr>
          <w:rFonts w:asciiTheme="minorHAnsi" w:eastAsia="Book Antiqua" w:hAnsiTheme="minorHAnsi" w:cstheme="minorHAnsi"/>
          <w:color w:val="221F1F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such</w:t>
      </w:r>
      <w:r w:rsidRPr="004F0391">
        <w:rPr>
          <w:rFonts w:asciiTheme="minorHAnsi" w:eastAsia="Book Antiqua" w:hAnsiTheme="minorHAnsi" w:cstheme="minorHAnsi"/>
          <w:color w:val="221F1F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as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corpo- rate</w:t>
      </w:r>
      <w:r w:rsidRPr="004F0391">
        <w:rPr>
          <w:rFonts w:asciiTheme="minorHAnsi" w:eastAsia="Book Antiqua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7"/>
          <w:sz w:val="22"/>
          <w:szCs w:val="22"/>
        </w:rPr>
        <w:t>dietitians,</w:t>
      </w:r>
      <w:r w:rsidRPr="004F0391">
        <w:rPr>
          <w:rFonts w:asciiTheme="minorHAnsi" w:eastAsia="Book Antiqua" w:hAnsiTheme="minorHAnsi" w:cstheme="minorHAnsi"/>
          <w:color w:val="221F1F"/>
          <w:spacing w:val="-5"/>
          <w:w w:val="10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93"/>
          <w:sz w:val="22"/>
          <w:szCs w:val="22"/>
        </w:rPr>
        <w:t>food</w:t>
      </w:r>
      <w:r w:rsidRPr="004F0391">
        <w:rPr>
          <w:rFonts w:asciiTheme="minorHAnsi" w:eastAsia="Book Antiqua" w:hAnsiTheme="minorHAnsi" w:cstheme="minorHAnsi"/>
          <w:color w:val="221F1F"/>
          <w:spacing w:val="1"/>
          <w:w w:val="9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nutrition</w:t>
      </w:r>
      <w:r w:rsidRPr="004F0391">
        <w:rPr>
          <w:rFonts w:asciiTheme="minorHAnsi" w:eastAsia="Book Antiqua" w:hAnsiTheme="minorHAnsi" w:cstheme="minorHAnsi"/>
          <w:color w:val="221F1F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pol- icy </w:t>
      </w:r>
      <w:r w:rsidRPr="004F0391">
        <w:rPr>
          <w:rFonts w:asciiTheme="minorHAnsi" w:eastAsia="Book Antiqua" w:hAnsiTheme="minorHAnsi" w:cstheme="minorHAnsi"/>
          <w:color w:val="221F1F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06"/>
          <w:sz w:val="22"/>
          <w:szCs w:val="22"/>
        </w:rPr>
        <w:t xml:space="preserve">consultants 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(</w:t>
      </w:r>
      <w:r w:rsidRPr="004F0391">
        <w:rPr>
          <w:rFonts w:asciiTheme="minorHAnsi" w:eastAsia="Book Antiqua" w:hAnsiTheme="minorHAnsi" w:cstheme="minorHAnsi"/>
          <w:color w:val="000063"/>
          <w:sz w:val="22"/>
          <w:szCs w:val="22"/>
        </w:rPr>
        <w:t xml:space="preserve">Figure </w:t>
      </w:r>
      <w:r w:rsidRPr="004F0391">
        <w:rPr>
          <w:rFonts w:asciiTheme="minorHAnsi" w:eastAsia="Book Antiqua" w:hAnsiTheme="minorHAnsi" w:cstheme="minorHAnsi"/>
          <w:color w:val="000063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63"/>
          <w:sz w:val="22"/>
          <w:szCs w:val="22"/>
        </w:rPr>
        <w:t>3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), </w:t>
      </w:r>
      <w:r w:rsidRPr="004F0391">
        <w:rPr>
          <w:rFonts w:asciiTheme="minorHAnsi" w:eastAsia="Book Antiqu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culinary 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nutrition  </w:t>
      </w:r>
      <w:r w:rsidRPr="004F0391">
        <w:rPr>
          <w:rFonts w:asciiTheme="minorHAnsi" w:eastAsia="Book Antiqua" w:hAnsiTheme="minorHAnsi" w:cstheme="minorHAnsi"/>
          <w:color w:val="000000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6"/>
          <w:sz w:val="22"/>
          <w:szCs w:val="22"/>
        </w:rPr>
        <w:t>consultants  (</w:t>
      </w:r>
      <w:r w:rsidRPr="004F0391">
        <w:rPr>
          <w:rFonts w:asciiTheme="minorHAnsi" w:eastAsia="Book Antiqua" w:hAnsiTheme="minorHAnsi" w:cstheme="minorHAnsi"/>
          <w:color w:val="000063"/>
          <w:w w:val="106"/>
          <w:sz w:val="22"/>
          <w:szCs w:val="22"/>
        </w:rPr>
        <w:t xml:space="preserve">Fig- </w:t>
      </w:r>
      <w:r w:rsidRPr="004F0391">
        <w:rPr>
          <w:rFonts w:asciiTheme="minorHAnsi" w:eastAsia="Book Antiqua" w:hAnsiTheme="minorHAnsi" w:cstheme="minorHAnsi"/>
          <w:color w:val="000063"/>
          <w:sz w:val="22"/>
          <w:szCs w:val="22"/>
        </w:rPr>
        <w:t>ure</w:t>
      </w:r>
      <w:r w:rsidRPr="004F0391">
        <w:rPr>
          <w:rFonts w:asciiTheme="minorHAnsi" w:eastAsia="Book Antiqua" w:hAnsiTheme="minorHAnsi" w:cstheme="minorHAnsi"/>
          <w:color w:val="000063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63"/>
          <w:sz w:val="22"/>
          <w:szCs w:val="22"/>
        </w:rPr>
        <w:t>4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),</w:t>
      </w:r>
      <w:r w:rsidRPr="004F0391">
        <w:rPr>
          <w:rFonts w:asciiTheme="minorHAnsi" w:eastAsia="Book Antiqua" w:hAnsiTheme="minorHAnsi" w:cstheme="minorHAnsi"/>
          <w:color w:val="000000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would</w:t>
      </w:r>
      <w:r w:rsidRPr="004F0391">
        <w:rPr>
          <w:rFonts w:asciiTheme="minorHAnsi" w:eastAsia="Book Antiqua" w:hAnsiTheme="minorHAnsi" w:cstheme="minorHAnsi"/>
          <w:color w:val="000000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also</w:t>
      </w:r>
      <w:r w:rsidRPr="004F0391">
        <w:rPr>
          <w:rFonts w:asciiTheme="minorHAnsi" w:eastAsia="Book Antiqua" w:hAnsiTheme="minorHAnsi" w:cstheme="minorHAnsi"/>
          <w:color w:val="000000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want</w:t>
      </w:r>
      <w:r w:rsidRPr="004F0391">
        <w:rPr>
          <w:rFonts w:asciiTheme="minorHAnsi" w:eastAsia="Book Antiqua" w:hAnsiTheme="minorHAnsi" w:cstheme="minorHAnsi"/>
          <w:color w:val="000000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so</w:t>
      </w:r>
      <w:r w:rsidRPr="004F0391">
        <w:rPr>
          <w:rFonts w:asciiTheme="minorHAnsi" w:eastAsia="Book Antiqua" w:hAnsiTheme="minorHAnsi" w:cstheme="minorHAnsi"/>
          <w:color w:val="000000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show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off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certain </w:t>
      </w:r>
      <w:r w:rsidRPr="004F0391">
        <w:rPr>
          <w:rFonts w:asciiTheme="minorHAnsi" w:eastAsia="Book Antiqu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set  of</w:t>
      </w:r>
      <w:r w:rsidRPr="004F0391">
        <w:rPr>
          <w:rFonts w:asciiTheme="minorHAnsi" w:eastAsia="Book Antiqua" w:hAnsiTheme="minorHAnsi" w:cstheme="minorHAnsi"/>
          <w:color w:val="000000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skills. </w:t>
      </w:r>
      <w:r w:rsidRPr="004F0391">
        <w:rPr>
          <w:rFonts w:asciiTheme="minorHAnsi" w:eastAsia="Book Antiqua" w:hAnsiTheme="minorHAnsi" w:cstheme="minorHAnsi"/>
          <w:color w:val="000000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000000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corporate</w:t>
      </w:r>
      <w:r w:rsidRPr="004F0391">
        <w:rPr>
          <w:rFonts w:asciiTheme="minorHAnsi" w:eastAsia="Book Antiqua" w:hAnsiTheme="minorHAnsi" w:cstheme="minorHAnsi"/>
          <w:color w:val="000000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die- titian  </w:t>
      </w:r>
      <w:r w:rsidRPr="004F0391">
        <w:rPr>
          <w:rFonts w:asciiTheme="minorHAnsi" w:eastAsia="Book Antiqua" w:hAnsiTheme="minorHAnsi" w:cstheme="minorHAnsi"/>
          <w:color w:val="000000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may </w:t>
      </w:r>
      <w:r w:rsidRPr="004F0391">
        <w:rPr>
          <w:rFonts w:asciiTheme="minorHAnsi" w:eastAsia="Book Antiqua" w:hAnsiTheme="minorHAnsi" w:cstheme="minorHAnsi"/>
          <w:color w:val="000000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want   to 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specify </w:t>
      </w:r>
      <w:r w:rsidRPr="004F0391">
        <w:rPr>
          <w:rFonts w:asciiTheme="minorHAnsi" w:eastAsia="Book Antiqua" w:hAnsiTheme="minorHAnsi" w:cstheme="minorHAnsi"/>
          <w:color w:val="000000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2"/>
          <w:sz w:val="22"/>
          <w:szCs w:val="22"/>
        </w:rPr>
        <w:t xml:space="preserve">media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events</w:t>
      </w:r>
      <w:r w:rsidRPr="004F0391">
        <w:rPr>
          <w:rFonts w:asciiTheme="minorHAnsi" w:eastAsia="Book Antiqua" w:hAnsiTheme="minorHAnsi" w:cstheme="minorHAnsi"/>
          <w:color w:val="000000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in</w:t>
      </w:r>
      <w:r w:rsidRPr="004F0391">
        <w:rPr>
          <w:rFonts w:asciiTheme="minorHAnsi" w:eastAsia="Book Antiqua" w:hAnsiTheme="minorHAnsi" w:cstheme="minorHAnsi"/>
          <w:color w:val="000000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which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he</w:t>
      </w:r>
      <w:r w:rsidRPr="004F0391">
        <w:rPr>
          <w:rFonts w:asciiTheme="minorHAnsi" w:eastAsia="Book Antiqua" w:hAnsiTheme="minorHAnsi" w:cstheme="minorHAnsi"/>
          <w:color w:val="000000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or she</w:t>
      </w:r>
      <w:r w:rsidRPr="004F0391">
        <w:rPr>
          <w:rFonts w:asciiTheme="minorHAnsi" w:eastAsia="Book Antiqua" w:hAnsiTheme="minorHAnsi" w:cstheme="minorHAnsi"/>
          <w:color w:val="000000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served</w:t>
      </w:r>
      <w:r w:rsidRPr="004F0391">
        <w:rPr>
          <w:rFonts w:asciiTheme="minorHAnsi" w:eastAsia="Book Antiqu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as</w:t>
      </w:r>
      <w:r w:rsidRPr="004F0391">
        <w:rPr>
          <w:rFonts w:asciiTheme="minorHAnsi" w:eastAsia="Book Antiqu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corporate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spokesperson;</w:t>
      </w:r>
      <w:r w:rsidRPr="004F0391">
        <w:rPr>
          <w:rFonts w:asciiTheme="minorHAnsi" w:eastAsia="Book Antiqua" w:hAnsiTheme="minorHAnsi" w:cstheme="minorHAnsi"/>
          <w:color w:val="000000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 history</w:t>
      </w:r>
      <w:r w:rsidRPr="004F0391">
        <w:rPr>
          <w:rFonts w:asciiTheme="minorHAnsi" w:eastAsia="Book Antiqua" w:hAnsiTheme="minorHAnsi" w:cstheme="minorHAnsi"/>
          <w:color w:val="000000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of attending</w:t>
      </w:r>
      <w:r w:rsidRPr="004F0391">
        <w:rPr>
          <w:rFonts w:asciiTheme="minorHAnsi" w:eastAsia="Book Antiqua" w:hAnsiTheme="minorHAnsi" w:cstheme="minorHAnsi"/>
          <w:color w:val="000000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trade</w:t>
      </w:r>
      <w:r w:rsidRPr="004F0391">
        <w:rPr>
          <w:rFonts w:asciiTheme="minorHAnsi" w:eastAsia="Book Antiqu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shows, </w:t>
      </w:r>
      <w:r w:rsidRPr="004F0391">
        <w:rPr>
          <w:rFonts w:asciiTheme="minorHAnsi" w:eastAsia="Book Antiqua" w:hAnsiTheme="minorHAnsi" w:cstheme="minorHAnsi"/>
          <w:color w:val="000000"/>
          <w:w w:val="103"/>
          <w:sz w:val="22"/>
          <w:szCs w:val="22"/>
        </w:rPr>
        <w:t xml:space="preserve">conferences,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and professional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meetings;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and bro- chures,</w:t>
      </w:r>
      <w:r w:rsidRPr="004F0391">
        <w:rPr>
          <w:rFonts w:asciiTheme="minorHAnsi" w:eastAsia="Book Antiqua" w:hAnsiTheme="minorHAnsi" w:cstheme="minorHAnsi"/>
          <w:color w:val="000000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Web sites,</w:t>
      </w:r>
      <w:r w:rsidRPr="004F0391">
        <w:rPr>
          <w:rFonts w:asciiTheme="minorHAnsi" w:eastAsia="Book Antiqua" w:hAnsiTheme="minorHAnsi" w:cstheme="minorHAnsi"/>
          <w:color w:val="000000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color w:val="000000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1"/>
          <w:sz w:val="22"/>
          <w:szCs w:val="22"/>
        </w:rPr>
        <w:t xml:space="preserve">promotional </w:t>
      </w:r>
      <w:r w:rsidRPr="004F0391">
        <w:rPr>
          <w:rFonts w:asciiTheme="minorHAnsi" w:eastAsia="Book Antiqua" w:hAnsiTheme="minorHAnsi" w:cstheme="minorHAnsi"/>
          <w:color w:val="000000"/>
          <w:w w:val="108"/>
          <w:sz w:val="22"/>
          <w:szCs w:val="22"/>
        </w:rPr>
        <w:t xml:space="preserve">materials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he</w:t>
      </w:r>
      <w:r w:rsidRPr="004F0391">
        <w:rPr>
          <w:rFonts w:asciiTheme="minorHAnsi" w:eastAsia="Book Antiqu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or</w:t>
      </w:r>
      <w:r w:rsidRPr="004F0391">
        <w:rPr>
          <w:rFonts w:asciiTheme="minorHAnsi" w:eastAsia="Book Antiqua" w:hAnsiTheme="minorHAnsi" w:cstheme="minorHAnsi"/>
          <w:color w:val="000000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she</w:t>
      </w:r>
      <w:r w:rsidRPr="004F0391">
        <w:rPr>
          <w:rFonts w:asciiTheme="minorHAnsi" w:eastAsia="Book Antiqu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helped</w:t>
      </w:r>
      <w:r w:rsidRPr="004F0391">
        <w:rPr>
          <w:rFonts w:asciiTheme="minorHAnsi" w:eastAsia="Book Antiqua" w:hAnsiTheme="minorHAnsi" w:cstheme="minorHAnsi"/>
          <w:color w:val="000000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create.  A food</w:t>
      </w:r>
      <w:r w:rsidRPr="004F0391">
        <w:rPr>
          <w:rFonts w:asciiTheme="minorHAnsi" w:eastAsia="Book Antiqua" w:hAnsiTheme="minorHAnsi" w:cstheme="minorHAnsi"/>
          <w:color w:val="000000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and  nutrition </w:t>
      </w:r>
      <w:r w:rsidRPr="004F0391">
        <w:rPr>
          <w:rFonts w:asciiTheme="minorHAnsi" w:eastAsia="Book Antiqua" w:hAnsiTheme="minorHAnsi" w:cstheme="minorHAnsi"/>
          <w:color w:val="000000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policy</w:t>
      </w:r>
      <w:r w:rsidRPr="004F0391">
        <w:rPr>
          <w:rFonts w:asciiTheme="minorHAnsi" w:eastAsia="Book Antiqua" w:hAnsiTheme="minorHAnsi" w:cstheme="minorHAnsi"/>
          <w:color w:val="000000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5"/>
          <w:sz w:val="22"/>
          <w:szCs w:val="22"/>
        </w:rPr>
        <w:t xml:space="preserve">consultant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would most</w:t>
      </w:r>
      <w:r w:rsidRPr="004F0391">
        <w:rPr>
          <w:rFonts w:asciiTheme="minorHAnsi" w:eastAsia="Book Antiqua" w:hAnsiTheme="minorHAnsi" w:cstheme="minorHAnsi"/>
          <w:color w:val="000000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likely</w:t>
      </w:r>
      <w:r w:rsidRPr="004F0391">
        <w:rPr>
          <w:rFonts w:asciiTheme="minorHAnsi" w:eastAsia="Book Antiqua" w:hAnsiTheme="minorHAnsi" w:cstheme="minorHAnsi"/>
          <w:color w:val="000000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want</w:t>
      </w:r>
      <w:r w:rsidRPr="004F0391">
        <w:rPr>
          <w:rFonts w:asciiTheme="minorHAnsi" w:eastAsia="Book Antiqua" w:hAnsiTheme="minorHAnsi" w:cstheme="minorHAnsi"/>
          <w:color w:val="000000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to</w:t>
      </w:r>
      <w:r w:rsidRPr="004F0391">
        <w:rPr>
          <w:rFonts w:asciiTheme="minorHAnsi" w:eastAsia="Book Antiqua" w:hAnsiTheme="minorHAnsi" w:cstheme="minorHAnsi"/>
          <w:color w:val="000000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2"/>
          <w:sz w:val="22"/>
          <w:szCs w:val="22"/>
        </w:rPr>
        <w:t xml:space="preserve">include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years</w:t>
      </w:r>
      <w:r w:rsidRPr="004F0391">
        <w:rPr>
          <w:rFonts w:asciiTheme="minorHAnsi" w:eastAsia="Book Antiqu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of</w:t>
      </w:r>
      <w:r w:rsidRPr="004F0391">
        <w:rPr>
          <w:rFonts w:asciiTheme="minorHAnsi" w:eastAsia="Book Antiqua" w:hAnsiTheme="minorHAnsi" w:cstheme="minorHAnsi"/>
          <w:color w:val="000000"/>
          <w:spacing w:val="-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experience</w:t>
      </w:r>
      <w:r w:rsidRPr="004F0391">
        <w:rPr>
          <w:rFonts w:asciiTheme="minorHAnsi" w:eastAsia="Book Antiqu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educating</w:t>
      </w:r>
      <w:r w:rsidRPr="004F0391">
        <w:rPr>
          <w:rFonts w:asciiTheme="minorHAnsi" w:eastAsia="Book Antiqu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and lob- bying</w:t>
      </w:r>
      <w:r w:rsidRPr="004F0391">
        <w:rPr>
          <w:rFonts w:asciiTheme="minorHAnsi" w:eastAsia="Book Antiqua" w:hAnsiTheme="minorHAnsi" w:cstheme="minorHAnsi"/>
          <w:color w:val="000000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members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of Congress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on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6"/>
          <w:sz w:val="22"/>
          <w:szCs w:val="22"/>
        </w:rPr>
        <w:t xml:space="preserve">nutri-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tion </w:t>
      </w:r>
      <w:r w:rsidRPr="004F0391">
        <w:rPr>
          <w:rFonts w:asciiTheme="minorHAnsi" w:eastAsia="Book Antiqua" w:hAnsiTheme="minorHAnsi" w:cstheme="minorHAnsi"/>
          <w:color w:val="000000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topics, 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familiarity   with </w:t>
      </w:r>
      <w:r w:rsidRPr="004F0391">
        <w:rPr>
          <w:rFonts w:asciiTheme="minorHAnsi" w:eastAsia="Book Antiqua" w:hAnsiTheme="minorHAnsi" w:cstheme="minorHAnsi"/>
          <w:color w:val="000000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5"/>
          <w:sz w:val="22"/>
          <w:szCs w:val="22"/>
        </w:rPr>
        <w:t xml:space="preserve">legisla-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tion</w:t>
      </w:r>
      <w:r w:rsidRPr="004F0391">
        <w:rPr>
          <w:rFonts w:asciiTheme="minorHAnsi" w:eastAsia="Book Antiqua" w:hAnsiTheme="minorHAnsi" w:cstheme="minorHAnsi"/>
          <w:color w:val="000000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and regulation</w:t>
      </w:r>
      <w:r w:rsidRPr="004F0391">
        <w:rPr>
          <w:rFonts w:asciiTheme="minorHAnsi" w:eastAsia="Book Antiqua" w:hAnsiTheme="minorHAnsi" w:cstheme="minorHAnsi"/>
          <w:color w:val="000000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that</w:t>
      </w:r>
      <w:r w:rsidRPr="004F0391">
        <w:rPr>
          <w:rFonts w:asciiTheme="minorHAnsi" w:eastAsia="Book Antiqua" w:hAnsiTheme="minorHAnsi" w:cstheme="minorHAnsi"/>
          <w:color w:val="000000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impact</w:t>
      </w:r>
      <w:r w:rsidRPr="004F0391">
        <w:rPr>
          <w:rFonts w:asciiTheme="minorHAnsi" w:eastAsia="Book Antiqua" w:hAnsiTheme="minorHAnsi" w:cstheme="minorHAnsi"/>
          <w:color w:val="000000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nutrition</w:t>
      </w:r>
      <w:r w:rsidRPr="004F0391">
        <w:rPr>
          <w:rFonts w:asciiTheme="minorHAnsi" w:eastAsia="Book Antiqua" w:hAnsiTheme="minorHAnsi" w:cstheme="minorHAnsi"/>
          <w:color w:val="000000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industry,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color w:val="000000"/>
          <w:w w:val="103"/>
          <w:sz w:val="22"/>
          <w:szCs w:val="22"/>
        </w:rPr>
        <w:t xml:space="preserve">experience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consulting</w:t>
      </w:r>
      <w:r w:rsidRPr="004F0391">
        <w:rPr>
          <w:rFonts w:asciiTheme="minorHAnsi" w:eastAsia="Book Antiqua" w:hAnsiTheme="minorHAnsi" w:cstheme="minorHAnsi"/>
          <w:color w:val="000000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with</w:t>
      </w:r>
      <w:r w:rsidRPr="004F0391">
        <w:rPr>
          <w:rFonts w:asciiTheme="minorHAnsi" w:eastAsia="Book Antiqua" w:hAnsiTheme="minorHAnsi" w:cstheme="minorHAnsi"/>
          <w:color w:val="000000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clients</w:t>
      </w:r>
      <w:r w:rsidRPr="004F0391">
        <w:rPr>
          <w:rFonts w:asciiTheme="minorHAnsi" w:eastAsia="Book Antiqua" w:hAnsiTheme="minorHAnsi" w:cstheme="minorHAnsi"/>
          <w:color w:val="000000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to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develop</w:t>
      </w:r>
      <w:r w:rsidRPr="004F0391">
        <w:rPr>
          <w:rFonts w:asciiTheme="minorHAnsi" w:eastAsia="Book Antiqua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10"/>
          <w:sz w:val="22"/>
          <w:szCs w:val="22"/>
        </w:rPr>
        <w:t xml:space="preserve">tar-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geted</w:t>
      </w:r>
      <w:r w:rsidRPr="004F0391">
        <w:rPr>
          <w:rFonts w:asciiTheme="minorHAnsi" w:eastAsia="Book Antiqua" w:hAnsiTheme="minorHAnsi" w:cstheme="minorHAnsi"/>
          <w:color w:val="000000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messages</w:t>
      </w:r>
      <w:r w:rsidRPr="004F0391">
        <w:rPr>
          <w:rFonts w:asciiTheme="minorHAnsi" w:eastAsia="Book Antiqua" w:hAnsiTheme="minorHAnsi" w:cstheme="minorHAnsi"/>
          <w:color w:val="000000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color w:val="000000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responses</w:t>
      </w:r>
      <w:r w:rsidRPr="004F0391">
        <w:rPr>
          <w:rFonts w:asciiTheme="minorHAnsi" w:eastAsia="Book Antiqu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to pol- icies</w:t>
      </w:r>
      <w:r w:rsidRPr="004F0391">
        <w:rPr>
          <w:rFonts w:asciiTheme="minorHAnsi" w:eastAsia="Book Antiqua" w:hAnsiTheme="minorHAnsi" w:cstheme="minorHAnsi"/>
          <w:color w:val="000000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color w:val="000000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regulations. </w:t>
      </w:r>
      <w:r w:rsidRPr="004F0391">
        <w:rPr>
          <w:rFonts w:asciiTheme="minorHAnsi" w:eastAsia="Book Antiqu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000000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culinary  </w:t>
      </w:r>
      <w:r w:rsidRPr="004F0391">
        <w:rPr>
          <w:rFonts w:asciiTheme="minorHAnsi" w:eastAsia="Book Antiqua" w:hAnsiTheme="minorHAnsi" w:cstheme="minorHAnsi"/>
          <w:color w:val="000000"/>
          <w:w w:val="102"/>
          <w:sz w:val="22"/>
          <w:szCs w:val="22"/>
        </w:rPr>
        <w:t xml:space="preserve">nu-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trition consultant—whose</w:t>
      </w:r>
      <w:r w:rsidRPr="004F0391">
        <w:rPr>
          <w:rFonts w:asciiTheme="minorHAnsi" w:eastAsia="Book Antiqu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03"/>
          <w:sz w:val="22"/>
          <w:szCs w:val="22"/>
        </w:rPr>
        <w:t xml:space="preserve">primary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5"/>
          <w:sz w:val="22"/>
          <w:szCs w:val="22"/>
        </w:rPr>
        <w:t>responsibilitie</w:t>
      </w:r>
      <w:r w:rsidRPr="004F0391">
        <w:rPr>
          <w:rFonts w:asciiTheme="minorHAnsi" w:eastAsia="Book Antiqua" w:hAnsiTheme="minorHAnsi" w:cstheme="minorHAnsi"/>
          <w:color w:val="000000"/>
          <w:w w:val="105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000000"/>
          <w:spacing w:val="34"/>
          <w:w w:val="10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migh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color w:val="000000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includ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3"/>
          <w:sz w:val="22"/>
          <w:szCs w:val="22"/>
        </w:rPr>
        <w:t xml:space="preserve">writing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 xml:space="preserve"> editin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000000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98"/>
          <w:sz w:val="22"/>
          <w:szCs w:val="22"/>
        </w:rPr>
        <w:t>cookbooks</w:t>
      </w:r>
      <w:r w:rsidRPr="004F0391">
        <w:rPr>
          <w:rFonts w:asciiTheme="minorHAnsi" w:eastAsia="Book Antiqua" w:hAnsiTheme="minorHAnsi" w:cstheme="minorHAnsi"/>
          <w:color w:val="000000"/>
          <w:w w:val="98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000000"/>
          <w:spacing w:val="-1"/>
          <w:w w:val="9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publi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color w:val="000000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4"/>
          <w:sz w:val="22"/>
          <w:szCs w:val="22"/>
        </w:rPr>
        <w:t xml:space="preserve">speaking,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offerin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persona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000000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che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000000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3"/>
          <w:sz w:val="22"/>
          <w:szCs w:val="22"/>
        </w:rPr>
        <w:t xml:space="preserve">services—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95"/>
          <w:sz w:val="22"/>
          <w:szCs w:val="22"/>
        </w:rPr>
        <w:t>woul</w:t>
      </w:r>
      <w:r w:rsidRPr="004F0391">
        <w:rPr>
          <w:rFonts w:asciiTheme="minorHAnsi" w:eastAsia="Book Antiqua" w:hAnsiTheme="minorHAnsi" w:cstheme="minorHAnsi"/>
          <w:color w:val="000000"/>
          <w:w w:val="95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000000"/>
          <w:spacing w:val="-3"/>
          <w:w w:val="9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wan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97"/>
          <w:sz w:val="22"/>
          <w:szCs w:val="22"/>
        </w:rPr>
        <w:t>provid</w:t>
      </w:r>
      <w:r w:rsidRPr="004F0391">
        <w:rPr>
          <w:rFonts w:asciiTheme="minorHAnsi" w:eastAsia="Book Antiqua" w:hAnsiTheme="minorHAnsi" w:cstheme="minorHAnsi"/>
          <w:color w:val="000000"/>
          <w:w w:val="97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-3"/>
          <w:w w:val="9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publishin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000000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2"/>
          <w:sz w:val="22"/>
          <w:szCs w:val="22"/>
        </w:rPr>
        <w:t>and</w:t>
      </w:r>
    </w:p>
    <w:p w14:paraId="328141C6" w14:textId="77777777" w:rsidR="004452E3" w:rsidRPr="004F0391" w:rsidRDefault="004F0391">
      <w:pPr>
        <w:spacing w:before="43" w:line="200" w:lineRule="exact"/>
        <w:ind w:right="-2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br w:type="column"/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editin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history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 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location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 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 xml:space="preserve">class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size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nutrition-base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cookin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 xml:space="preserve">classes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demonstrations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un-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derstandin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f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Join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Commissio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-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safet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>standards.</w:t>
      </w:r>
    </w:p>
    <w:p w14:paraId="23C525B1" w14:textId="77777777" w:rsidR="004452E3" w:rsidRPr="004F0391" w:rsidRDefault="004F0391">
      <w:pPr>
        <w:spacing w:line="200" w:lineRule="exact"/>
        <w:ind w:left="-33" w:right="4" w:firstLine="180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Larame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als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suggest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99"/>
          <w:sz w:val="22"/>
          <w:szCs w:val="22"/>
        </w:rPr>
        <w:t xml:space="preserve">mid-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caree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RDs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eac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previou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plac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1"/>
          <w:sz w:val="22"/>
          <w:szCs w:val="22"/>
        </w:rPr>
        <w:t xml:space="preserve">em-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ploymen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includ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fewe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bullet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2"/>
          <w:sz w:val="22"/>
          <w:szCs w:val="22"/>
        </w:rPr>
        <w:t xml:space="preserve">infor-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mation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RD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man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year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94"/>
          <w:sz w:val="22"/>
          <w:szCs w:val="22"/>
        </w:rPr>
        <w:t xml:space="preserve">of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experienc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probabl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omi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4"/>
          <w:sz w:val="22"/>
          <w:szCs w:val="22"/>
        </w:rPr>
        <w:t xml:space="preserve">entry-level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position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simpl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lis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m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withou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98"/>
          <w:sz w:val="22"/>
          <w:szCs w:val="22"/>
        </w:rPr>
        <w:t xml:space="preserve">pro-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vidin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additiona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details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Whil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2"/>
          <w:sz w:val="22"/>
          <w:szCs w:val="22"/>
        </w:rPr>
        <w:t xml:space="preserve">many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RD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length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career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nee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1"/>
          <w:sz w:val="22"/>
          <w:szCs w:val="22"/>
        </w:rPr>
        <w:t xml:space="preserve">more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page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neve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2"/>
          <w:sz w:val="22"/>
          <w:szCs w:val="22"/>
        </w:rPr>
        <w:t xml:space="preserve">be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mor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tw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pages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Larame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4"/>
          <w:sz w:val="22"/>
          <w:szCs w:val="22"/>
        </w:rPr>
        <w:t xml:space="preserve">advises.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“Th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itsel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show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skills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qualification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it’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orga-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nize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displayed,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”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says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“I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96"/>
          <w:sz w:val="22"/>
          <w:szCs w:val="22"/>
        </w:rPr>
        <w:t xml:space="preserve">you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muc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>irrelevan</w:t>
      </w:r>
      <w:r w:rsidRPr="004F0391">
        <w:rPr>
          <w:rFonts w:asciiTheme="minorHAnsi" w:eastAsia="Book Antiqua" w:hAnsiTheme="minorHAnsi" w:cstheme="minorHAnsi"/>
          <w:w w:val="107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"/>
          <w:w w:val="10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informatio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 xml:space="preserve">in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you’r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showin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96"/>
          <w:sz w:val="22"/>
          <w:szCs w:val="22"/>
        </w:rPr>
        <w:t xml:space="preserve">you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lac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k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focu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difficult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deci- sions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wil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lac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k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3"/>
          <w:sz w:val="22"/>
          <w:szCs w:val="22"/>
        </w:rPr>
        <w:t>clarity.”</w:t>
      </w:r>
    </w:p>
    <w:p w14:paraId="5D43CC31" w14:textId="77777777" w:rsidR="004452E3" w:rsidRPr="004F0391" w:rsidRDefault="004452E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CFD6C4A" w14:textId="77777777" w:rsidR="004452E3" w:rsidRPr="004F0391" w:rsidRDefault="004F0391">
      <w:pPr>
        <w:ind w:right="55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79"/>
          <w:sz w:val="22"/>
          <w:szCs w:val="22"/>
        </w:rPr>
        <w:t>INCLUDE</w:t>
      </w:r>
      <w:r w:rsidRPr="004F0391">
        <w:rPr>
          <w:rFonts w:asciiTheme="minorHAnsi" w:eastAsia="Arial" w:hAnsiTheme="minorHAnsi" w:cstheme="minorHAnsi"/>
          <w:b/>
          <w:spacing w:val="34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9"/>
          <w:sz w:val="22"/>
          <w:szCs w:val="22"/>
        </w:rPr>
        <w:t>RELEVANT</w:t>
      </w:r>
      <w:r w:rsidRPr="004F0391">
        <w:rPr>
          <w:rFonts w:asciiTheme="minorHAnsi" w:eastAsia="Arial" w:hAnsiTheme="minorHAnsi" w:cstheme="minorHAnsi"/>
          <w:b/>
          <w:spacing w:val="21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9"/>
          <w:sz w:val="22"/>
          <w:szCs w:val="22"/>
        </w:rPr>
        <w:t>INFORMATION</w:t>
      </w:r>
    </w:p>
    <w:p w14:paraId="7130095A" w14:textId="77777777" w:rsidR="004452E3" w:rsidRPr="004F0391" w:rsidRDefault="004F0391">
      <w:pPr>
        <w:spacing w:before="41" w:line="200" w:lineRule="exact"/>
        <w:ind w:right="-33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educatio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k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history,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Larame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advise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includ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only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relevan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>material</w:t>
      </w:r>
      <w:r w:rsidRPr="004F0391">
        <w:rPr>
          <w:rFonts w:asciiTheme="minorHAnsi" w:eastAsia="Book Antiqua" w:hAnsiTheme="minorHAnsi" w:cstheme="minorHAnsi"/>
          <w:w w:val="108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Informatio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abou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schoo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diplom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course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taken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colleg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generall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>irrelevant</w:t>
      </w:r>
      <w:r w:rsidRPr="004F0391">
        <w:rPr>
          <w:rFonts w:asciiTheme="minorHAnsi" w:eastAsia="Book Antiqua" w:hAnsiTheme="minorHAnsi" w:cstheme="minorHAnsi"/>
          <w:w w:val="107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24"/>
          <w:w w:val="10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12"/>
          <w:sz w:val="22"/>
          <w:szCs w:val="22"/>
        </w:rPr>
        <w:t>Be</w:t>
      </w:r>
    </w:p>
    <w:p w14:paraId="5AE3C3EB" w14:textId="77777777" w:rsidR="004452E3" w:rsidRPr="004F0391" w:rsidRDefault="004F0391">
      <w:pPr>
        <w:spacing w:before="41" w:line="200" w:lineRule="exact"/>
        <w:ind w:right="77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br w:type="column"/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prepare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briefl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clearl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explain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gap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k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history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f 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re-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reenterin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workforc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afte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tim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off 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famil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issues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prepare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discuss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w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maintaine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skills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kep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p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w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informa-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durin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>gap.</w:t>
      </w:r>
    </w:p>
    <w:p w14:paraId="6EE002E2" w14:textId="77777777" w:rsidR="004452E3" w:rsidRPr="004F0391" w:rsidRDefault="004F0391">
      <w:pPr>
        <w:spacing w:before="1" w:line="200" w:lineRule="exact"/>
        <w:ind w:right="74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RDs 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with 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extensive   careers  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may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want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to  skip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dates 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that 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reveal 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4"/>
          <w:sz w:val="22"/>
          <w:szCs w:val="22"/>
        </w:rPr>
        <w:t xml:space="preserve">age,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such</w:t>
      </w:r>
      <w:r w:rsidRPr="004F0391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as</w:t>
      </w:r>
      <w:r w:rsidRPr="004F0391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year  a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bachelor’s</w:t>
      </w:r>
      <w:r w:rsidRPr="004F0391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1"/>
          <w:sz w:val="22"/>
          <w:szCs w:val="22"/>
        </w:rPr>
        <w:t xml:space="preserve">degree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was earned,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says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Laramee.  </w:t>
      </w:r>
      <w:r w:rsidRPr="004F0391">
        <w:rPr>
          <w:rFonts w:asciiTheme="minorHAnsi" w:eastAsia="Book Antiqua" w:hAnsiTheme="minorHAnsi" w:cstheme="minorHAnsi"/>
          <w:w w:val="103"/>
          <w:sz w:val="22"/>
          <w:szCs w:val="22"/>
        </w:rPr>
        <w:t xml:space="preserve">Simply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listing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the  university 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and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degree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ob- tained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is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4"/>
          <w:sz w:val="22"/>
          <w:szCs w:val="22"/>
        </w:rPr>
        <w:t>sufficient.</w:t>
      </w:r>
    </w:p>
    <w:p w14:paraId="22DB8340" w14:textId="77777777" w:rsidR="004452E3" w:rsidRPr="004F0391" w:rsidRDefault="004F0391">
      <w:pPr>
        <w:spacing w:before="1" w:line="200" w:lineRule="exact"/>
        <w:ind w:right="69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z w:val="22"/>
          <w:szCs w:val="22"/>
        </w:rPr>
        <w:t>While certifications,</w:t>
      </w:r>
      <w:r w:rsidRPr="004F0391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7"/>
          <w:sz w:val="22"/>
          <w:szCs w:val="22"/>
        </w:rPr>
        <w:t xml:space="preserve">registrations,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professional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involvement,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w w:val="103"/>
          <w:sz w:val="22"/>
          <w:szCs w:val="22"/>
        </w:rPr>
        <w:t xml:space="preserve">awards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specifi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fiel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4"/>
          <w:sz w:val="22"/>
          <w:szCs w:val="22"/>
        </w:rPr>
        <w:t xml:space="preserve">important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include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outsid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activitie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posi- 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outsid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f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dietetic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3"/>
          <w:sz w:val="22"/>
          <w:szCs w:val="22"/>
        </w:rPr>
        <w:t xml:space="preserve">not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include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unles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some- ho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w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tailore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fi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1"/>
          <w:sz w:val="22"/>
          <w:szCs w:val="22"/>
        </w:rPr>
        <w:t xml:space="preserve">position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applie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for.</w:t>
      </w:r>
    </w:p>
    <w:p w14:paraId="5A46FE7F" w14:textId="77777777" w:rsidR="004452E3" w:rsidRPr="004F0391" w:rsidRDefault="004F0391">
      <w:pPr>
        <w:spacing w:line="200" w:lineRule="exact"/>
        <w:ind w:right="74" w:firstLine="180"/>
        <w:jc w:val="both"/>
        <w:rPr>
          <w:rFonts w:asciiTheme="minorHAnsi" w:eastAsia="Book Antiqua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720" w:bottom="280" w:left="740" w:header="720" w:footer="720" w:gutter="0"/>
          <w:cols w:num="3" w:space="720" w:equalWidth="0">
            <w:col w:w="3235" w:space="238"/>
            <w:col w:w="3121" w:space="239"/>
            <w:col w:w="3227"/>
          </w:cols>
        </w:sect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“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applican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included informatio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firs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caree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flo- ris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becaus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abl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discus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custome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servic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skill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smal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busines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owner,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”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say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Rogalski.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“Thos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skill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connecte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patien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servic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skill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goin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to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tak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on.”</w:t>
      </w:r>
    </w:p>
    <w:p w14:paraId="709E3C94" w14:textId="77777777" w:rsidR="004452E3" w:rsidRPr="004F0391" w:rsidRDefault="004F0391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6E5DFE29">
          <v:group id="_x0000_s1059" style="position:absolute;margin-left:0;margin-top:0;width:8in;height:756pt;z-index:-251657728;mso-position-horizontal-relative:page;mso-position-vertical-relative:page" coordsize="11520,15120">
            <v:shape id="_x0000_s1064" style="position:absolute;left:543;width:10977;height:923" coordorigin="543" coordsize="10977,923" path="m543,923r10977,l11520,,543,r,923xe" fillcolor="#e2dbc8" stroked="f">
              <v:path arrowok="t"/>
            </v:shape>
            <v:shape id="_x0000_s1063" style="position:absolute;width:543;height:923" coordsize="543,923" path="m543,923l543,,,,,923r543,xe" fillcolor="#cad2c8" stroked="f">
              <v:path arrowok="t"/>
            </v:shape>
            <v:shape id="_x0000_s1062" style="position:absolute;top:923;width:543;height:14197" coordorigin=",923" coordsize="543,14197" path="m543,15120l543,923,,923,,15120r543,xe" fillcolor="#e1c9c0" stroked="f">
              <v:path arrowok="t"/>
            </v:shape>
            <v:shape id="_x0000_s1061" style="position:absolute;top:933;width:11520;height:0" coordorigin=",933" coordsize="11520,0" path="m11520,933l,933e" filled="f" strokeweight="1pt">
              <v:path arrowok="t"/>
            </v:shape>
            <v:shape id="_x0000_s1060" style="position:absolute;left:533;top:-217;width:0;height:15520" coordorigin="533,-217" coordsize="0,15520" path="m533,r,15120e" filled="f" strokeweight="1pt">
              <v:path arrowok="t"/>
            </v:shape>
            <w10:wrap anchorx="page" anchory="page"/>
          </v:group>
        </w:pict>
      </w:r>
    </w:p>
    <w:p w14:paraId="0186EFEF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AF422C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8A5B1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D657AB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EDFB1C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C73FA9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E1EBBE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1DBE73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20273B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8DDA06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F1FEFB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CFC51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C9D2F5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AEF0B8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55BC73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2B807C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ED06C9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2A4308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5A66F8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2D0280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C5AA24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1CDF0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A5C37F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49CDCE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693C9E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4738A4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54AABF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273097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7FC41A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9322F1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B04567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634FB1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F519E2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EED21C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FF624D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6AED8D" w14:textId="77777777" w:rsidR="004452E3" w:rsidRPr="004F0391" w:rsidRDefault="004F0391">
      <w:pPr>
        <w:spacing w:before="40"/>
        <w:ind w:left="113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720" w:bottom="280" w:left="740" w:header="720" w:footer="720" w:gutter="0"/>
          <w:cols w:space="720"/>
        </w:sectPr>
      </w:pPr>
      <w:r w:rsidRPr="004F0391">
        <w:rPr>
          <w:rFonts w:asciiTheme="minorHAnsi" w:eastAsia="Arial" w:hAnsiTheme="minorHAnsi" w:cstheme="minorHAnsi"/>
          <w:b/>
          <w:sz w:val="22"/>
          <w:szCs w:val="22"/>
        </w:rPr>
        <w:t xml:space="preserve">358   </w:t>
      </w:r>
      <w:r w:rsidRPr="004F0391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March</w:t>
      </w:r>
      <w:r w:rsidRPr="004F0391">
        <w:rPr>
          <w:rFonts w:asciiTheme="minorHAnsi" w:eastAsia="Arial" w:hAnsiTheme="minorHAnsi" w:cstheme="minorHAnsi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2010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Volume 110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Number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3</w:t>
      </w:r>
    </w:p>
    <w:p w14:paraId="5428224C" w14:textId="77777777" w:rsidR="004452E3" w:rsidRPr="004F0391" w:rsidRDefault="004F0391">
      <w:pPr>
        <w:spacing w:before="60" w:line="300" w:lineRule="exact"/>
        <w:ind w:right="106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lastRenderedPageBreak/>
        <w:pict w14:anchorId="26EC53B9">
          <v:group id="_x0000_s1053" style="position:absolute;left:0;text-align:left;margin-left:0;margin-top:0;width:8in;height:756pt;z-index:-251656704;mso-position-horizontal-relative:page;mso-position-vertical-relative:page" coordsize="11520,15120">
            <v:shape id="_x0000_s1058" style="position:absolute;width:11003;height:923" coordsize="11003,923" path="m,923r11003,l11003,,,,,923xe" fillcolor="#e2dbc8" stroked="f">
              <v:path arrowok="t"/>
            </v:shape>
            <v:shape id="_x0000_s1057" style="position:absolute;left:11003;width:517;height:923" coordorigin="11003" coordsize="517,923" path="m11520,923r,-923l11003,r,923l11520,923xe" fillcolor="#cad2c8" stroked="f">
              <v:path arrowok="t"/>
            </v:shape>
            <v:shape id="_x0000_s1056" style="position:absolute;left:11003;top:923;width:517;height:14197" coordorigin="11003,923" coordsize="517,14197" path="m11520,15120r,-14197l11003,923r,14197l11520,15120xe" fillcolor="#e1c9c0" stroked="f">
              <v:path arrowok="t"/>
            </v:shape>
            <v:shape id="_x0000_s1055" style="position:absolute;top:933;width:11520;height:0" coordorigin=",933" coordsize="11520,0" path="m11520,933l,933e" filled="f" strokecolor="#221f1f" strokeweight="1pt">
              <v:path arrowok="t"/>
            </v:shape>
            <v:shape id="_x0000_s1054" style="position:absolute;left:11013;top:-217;width:0;height:15520" coordorigin="11013,-217" coordsize="0,15520" path="m11013,r,15120e" filled="f" strokecolor="#221f1f" strokeweight="1pt">
              <v:path arrowok="t"/>
            </v:shape>
            <w10:wrap anchorx="page" anchory="page"/>
          </v:group>
        </w:pic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7"/>
          <w:position w:val="-1"/>
          <w:sz w:val="22"/>
          <w:szCs w:val="22"/>
        </w:rPr>
        <w:t>DIETETICS</w:t>
      </w:r>
    </w:p>
    <w:p w14:paraId="22B8A2EA" w14:textId="77777777" w:rsidR="004452E3" w:rsidRPr="004F0391" w:rsidRDefault="004452E3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04EB4AA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75A671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7EF7DE" w14:textId="77777777" w:rsidR="004452E3" w:rsidRPr="004F0391" w:rsidRDefault="004F0391">
      <w:pPr>
        <w:spacing w:before="41" w:line="377" w:lineRule="auto"/>
        <w:ind w:left="741" w:right="5480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8"/>
          <w:sz w:val="22"/>
          <w:szCs w:val="22"/>
        </w:rPr>
        <w:t xml:space="preserve">NAME                                                                       </w:t>
      </w:r>
      <w:r w:rsidRPr="004F0391">
        <w:rPr>
          <w:rFonts w:asciiTheme="minorHAnsi" w:eastAsia="Arial" w:hAnsiTheme="minorHAnsi" w:cstheme="minorHAnsi"/>
          <w:b/>
          <w:color w:val="231F20"/>
          <w:spacing w:val="32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Mary </w:t>
      </w:r>
      <w:r w:rsidRPr="004F0391">
        <w:rPr>
          <w:rFonts w:asciiTheme="minorHAnsi" w:eastAsia="Arial" w:hAnsiTheme="minorHAnsi" w:cstheme="minorHAnsi"/>
          <w:color w:val="231F20"/>
          <w:spacing w:val="1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Doe,</w:t>
      </w:r>
      <w:r w:rsidRPr="004F0391">
        <w:rPr>
          <w:rFonts w:asciiTheme="minorHAnsi" w:eastAsia="Arial" w:hAnsiTheme="minorHAnsi" w:cstheme="minorHAnsi"/>
          <w:color w:val="231F20"/>
          <w:spacing w:val="20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PhD,</w:t>
      </w:r>
      <w:r w:rsidRPr="004F0391">
        <w:rPr>
          <w:rFonts w:asciiTheme="minorHAnsi" w:eastAsia="Arial" w:hAnsiTheme="minorHAnsi" w:cstheme="minorHAnsi"/>
          <w:color w:val="231F20"/>
          <w:spacing w:val="17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RD </w:t>
      </w:r>
      <w:r w:rsidRPr="004F0391">
        <w:rPr>
          <w:rFonts w:asciiTheme="minorHAnsi" w:eastAsia="Arial" w:hAnsiTheme="minorHAnsi" w:cstheme="minorHAnsi"/>
          <w:b/>
          <w:color w:val="231F20"/>
          <w:w w:val="83"/>
          <w:sz w:val="22"/>
          <w:szCs w:val="22"/>
        </w:rPr>
        <w:t>DEPARTMENT</w:t>
      </w:r>
      <w:r w:rsidRPr="004F0391">
        <w:rPr>
          <w:rFonts w:asciiTheme="minorHAnsi" w:eastAsia="Arial" w:hAnsiTheme="minorHAnsi" w:cstheme="minorHAnsi"/>
          <w:b/>
          <w:color w:val="231F20"/>
          <w:w w:val="83"/>
          <w:sz w:val="22"/>
          <w:szCs w:val="22"/>
        </w:rPr>
        <w:t xml:space="preserve">                                                    </w:t>
      </w:r>
      <w:r w:rsidRPr="004F0391">
        <w:rPr>
          <w:rFonts w:asciiTheme="minorHAnsi" w:eastAsia="Arial" w:hAnsiTheme="minorHAnsi" w:cstheme="minorHAnsi"/>
          <w:b/>
          <w:color w:val="231F20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Medical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 xml:space="preserve">Affairs </w:t>
      </w:r>
      <w:r w:rsidRPr="004F0391">
        <w:rPr>
          <w:rFonts w:asciiTheme="minorHAnsi" w:eastAsia="Arial" w:hAnsiTheme="minorHAnsi" w:cstheme="minorHAnsi"/>
          <w:b/>
          <w:color w:val="231F20"/>
          <w:w w:val="77"/>
          <w:sz w:val="22"/>
          <w:szCs w:val="22"/>
        </w:rPr>
        <w:t xml:space="preserve">LOCATION                                                                </w:t>
      </w:r>
      <w:r w:rsidRPr="004F0391">
        <w:rPr>
          <w:rFonts w:asciiTheme="minorHAnsi" w:eastAsia="Arial" w:hAnsiTheme="minorHAnsi" w:cstheme="minorHAnsi"/>
          <w:b/>
          <w:color w:val="231F20"/>
          <w:spacing w:val="30"/>
          <w:w w:val="7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7"/>
          <w:sz w:val="22"/>
          <w:szCs w:val="22"/>
        </w:rPr>
        <w:t xml:space="preserve">Boston, </w:t>
      </w:r>
      <w:r w:rsidRPr="004F0391">
        <w:rPr>
          <w:rFonts w:asciiTheme="minorHAnsi" w:eastAsia="Arial" w:hAnsiTheme="minorHAnsi" w:cstheme="minorHAnsi"/>
          <w:color w:val="231F20"/>
          <w:spacing w:val="6"/>
          <w:w w:val="7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7"/>
          <w:sz w:val="22"/>
          <w:szCs w:val="22"/>
        </w:rPr>
        <w:t>MA,</w:t>
      </w:r>
      <w:r w:rsidRPr="004F0391">
        <w:rPr>
          <w:rFonts w:asciiTheme="minorHAnsi" w:eastAsia="Arial" w:hAnsiTheme="minorHAnsi" w:cstheme="minorHAnsi"/>
          <w:color w:val="231F20"/>
          <w:spacing w:val="28"/>
          <w:w w:val="7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7"/>
          <w:sz w:val="22"/>
          <w:szCs w:val="22"/>
        </w:rPr>
        <w:t>USA</w:t>
      </w:r>
    </w:p>
    <w:p w14:paraId="23F7F00B" w14:textId="77777777" w:rsidR="004452E3" w:rsidRPr="004F0391" w:rsidRDefault="004F0391">
      <w:pPr>
        <w:spacing w:before="3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EDUCATION</w:t>
      </w:r>
    </w:p>
    <w:p w14:paraId="79C09B27" w14:textId="77777777" w:rsidR="004452E3" w:rsidRPr="004F0391" w:rsidRDefault="004F0391">
      <w:pPr>
        <w:spacing w:before="5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2004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 xml:space="preserve">                                                        </w:t>
      </w:r>
      <w:r w:rsidRPr="004F0391">
        <w:rPr>
          <w:rFonts w:asciiTheme="minorHAnsi" w:eastAsia="Arial" w:hAnsiTheme="minorHAnsi" w:cstheme="minorHAnsi"/>
          <w:color w:val="231F20"/>
          <w:spacing w:val="1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  <w:u w:val="single" w:color="231F20"/>
        </w:rPr>
        <w:t>PhD,</w:t>
      </w:r>
      <w:r w:rsidRPr="004F0391">
        <w:rPr>
          <w:rFonts w:asciiTheme="minorHAnsi" w:eastAsia="Arial" w:hAnsiTheme="minorHAnsi" w:cstheme="minorHAnsi"/>
          <w:color w:val="231F20"/>
          <w:spacing w:val="-1"/>
          <w:w w:val="83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  <w:u w:val="single" w:color="231F20"/>
        </w:rPr>
        <w:t>Nutritional</w:t>
      </w:r>
      <w:r w:rsidRPr="004F0391">
        <w:rPr>
          <w:rFonts w:asciiTheme="minorHAnsi" w:eastAsia="Arial" w:hAnsiTheme="minorHAnsi" w:cstheme="minorHAnsi"/>
          <w:color w:val="231F20"/>
          <w:spacing w:val="22"/>
          <w:w w:val="83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  <w:u w:val="single" w:color="231F20"/>
        </w:rPr>
        <w:t>Biochemistry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  <w:u w:val="single" w:color="231F20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  <w:u w:val="single" w:color="231F20"/>
        </w:rPr>
        <w:t>Human</w:t>
      </w:r>
      <w:r w:rsidRPr="004F0391">
        <w:rPr>
          <w:rFonts w:asciiTheme="minorHAnsi" w:eastAsia="Arial" w:hAnsiTheme="minorHAnsi" w:cstheme="minorHAnsi"/>
          <w:color w:val="231F20"/>
          <w:spacing w:val="6"/>
          <w:w w:val="83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  <w:u w:val="single" w:color="231F20"/>
        </w:rPr>
        <w:t>Metabolism</w:t>
      </w:r>
    </w:p>
    <w:p w14:paraId="6D0D1A1B" w14:textId="77777777" w:rsidR="004452E3" w:rsidRPr="004F0391" w:rsidRDefault="004F0391">
      <w:pPr>
        <w:spacing w:before="6"/>
        <w:ind w:left="3454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Tufts</w:t>
      </w:r>
      <w:r w:rsidRPr="004F0391">
        <w:rPr>
          <w:rFonts w:asciiTheme="minorHAnsi" w:eastAsia="Arial" w:hAnsiTheme="minorHAnsi" w:cstheme="minorHAnsi"/>
          <w:color w:val="231F20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University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Freidman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School</w:t>
      </w:r>
      <w:r w:rsidRPr="004F0391">
        <w:rPr>
          <w:rFonts w:asciiTheme="minorHAnsi" w:eastAsia="Arial" w:hAnsiTheme="minorHAnsi" w:cstheme="minorHAnsi"/>
          <w:color w:val="231F20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color w:val="231F20"/>
          <w:spacing w:val="3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Science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Policy</w:t>
      </w:r>
    </w:p>
    <w:p w14:paraId="2AAF703A" w14:textId="77777777" w:rsidR="004452E3" w:rsidRPr="004F0391" w:rsidRDefault="004F0391">
      <w:pPr>
        <w:spacing w:before="5" w:line="160" w:lineRule="exact"/>
        <w:ind w:left="3423" w:right="56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73"/>
          <w:position w:val="-1"/>
          <w:sz w:val="22"/>
          <w:szCs w:val="22"/>
        </w:rPr>
        <w:t xml:space="preserve">Boston, </w:t>
      </w:r>
      <w:r w:rsidRPr="004F0391">
        <w:rPr>
          <w:rFonts w:asciiTheme="minorHAnsi" w:eastAsia="Arial" w:hAnsiTheme="minorHAnsi" w:cstheme="minorHAnsi"/>
          <w:color w:val="231F20"/>
          <w:spacing w:val="30"/>
          <w:w w:val="73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3"/>
          <w:position w:val="-1"/>
          <w:sz w:val="22"/>
          <w:szCs w:val="22"/>
        </w:rPr>
        <w:t xml:space="preserve">MA, </w:t>
      </w:r>
      <w:r w:rsidRPr="004F0391">
        <w:rPr>
          <w:rFonts w:asciiTheme="minorHAnsi" w:eastAsia="Arial" w:hAnsiTheme="minorHAnsi" w:cstheme="minorHAnsi"/>
          <w:color w:val="231F20"/>
          <w:spacing w:val="10"/>
          <w:w w:val="73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3"/>
          <w:position w:val="-1"/>
          <w:sz w:val="22"/>
          <w:szCs w:val="22"/>
        </w:rPr>
        <w:t>USA</w:t>
      </w:r>
    </w:p>
    <w:p w14:paraId="277122A2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A4A7838" w14:textId="77777777" w:rsidR="004452E3" w:rsidRPr="004F0391" w:rsidRDefault="004F0391">
      <w:pPr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PROFESSIONAL</w:t>
      </w:r>
      <w:r w:rsidRPr="004F0391">
        <w:rPr>
          <w:rFonts w:asciiTheme="minorHAnsi" w:eastAsia="Arial" w:hAnsiTheme="minorHAnsi" w:cstheme="minorHAnsi"/>
          <w:b/>
          <w:color w:val="231F20"/>
          <w:spacing w:val="18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EXPERIENCE</w:t>
      </w:r>
    </w:p>
    <w:p w14:paraId="55F2CE3D" w14:textId="77777777" w:rsidR="004452E3" w:rsidRPr="004F0391" w:rsidRDefault="004F0391">
      <w:pPr>
        <w:spacing w:before="5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6"/>
          <w:sz w:val="22"/>
          <w:szCs w:val="22"/>
        </w:rPr>
        <w:t>2007</w:t>
      </w:r>
      <w:r w:rsidRPr="004F0391">
        <w:rPr>
          <w:rFonts w:asciiTheme="minorHAnsi" w:eastAsia="Arial" w:hAnsiTheme="minorHAnsi" w:cstheme="minorHAnsi"/>
          <w:color w:val="231F20"/>
          <w:spacing w:val="14"/>
          <w:w w:val="8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Present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 xml:space="preserve">                                                    </w:t>
      </w:r>
      <w:r w:rsidRPr="004F0391">
        <w:rPr>
          <w:rFonts w:asciiTheme="minorHAnsi" w:eastAsia="Arial" w:hAnsiTheme="minorHAnsi" w:cstheme="minorHAnsi"/>
          <w:color w:val="231F20"/>
          <w:spacing w:val="1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Director,</w:t>
      </w:r>
      <w:r w:rsidRPr="004F0391">
        <w:rPr>
          <w:rFonts w:asciiTheme="minorHAnsi" w:eastAsia="Arial" w:hAnsiTheme="minorHAnsi" w:cstheme="minorHAnsi"/>
          <w:color w:val="231F20"/>
          <w:spacing w:val="27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Endocrinology,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Metabolic</w:t>
      </w:r>
      <w:r w:rsidRPr="004F0391">
        <w:rPr>
          <w:rFonts w:asciiTheme="minorHAnsi" w:eastAsia="Arial" w:hAnsiTheme="minorHAnsi" w:cstheme="minorHAnsi"/>
          <w:color w:val="231F20"/>
          <w:spacing w:val="29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Disease</w:t>
      </w:r>
      <w:r w:rsidRPr="004F0391">
        <w:rPr>
          <w:rFonts w:asciiTheme="minorHAnsi" w:eastAsia="Arial" w:hAnsiTheme="minorHAnsi" w:cstheme="minorHAnsi"/>
          <w:color w:val="231F20"/>
          <w:spacing w:val="11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Cardiology</w:t>
      </w:r>
    </w:p>
    <w:p w14:paraId="5EDEE874" w14:textId="77777777" w:rsidR="004452E3" w:rsidRPr="004F0391" w:rsidRDefault="004F0391">
      <w:pPr>
        <w:spacing w:before="5"/>
        <w:ind w:left="3423" w:right="512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Acme</w:t>
      </w:r>
      <w:r w:rsidRPr="004F0391">
        <w:rPr>
          <w:rFonts w:asciiTheme="minorHAnsi" w:eastAsia="Arial" w:hAnsiTheme="minorHAnsi" w:cstheme="minorHAnsi"/>
          <w:color w:val="231F20"/>
          <w:spacing w:val="20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Research</w:t>
      </w:r>
      <w:r w:rsidRPr="004F0391">
        <w:rPr>
          <w:rFonts w:asciiTheme="minorHAnsi" w:eastAsia="Arial" w:hAnsiTheme="minorHAnsi" w:cstheme="minorHAnsi"/>
          <w:color w:val="231F20"/>
          <w:spacing w:val="1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Company</w:t>
      </w:r>
    </w:p>
    <w:p w14:paraId="2888925E" w14:textId="77777777" w:rsidR="004452E3" w:rsidRPr="004F0391" w:rsidRDefault="004F0391">
      <w:pPr>
        <w:spacing w:before="98"/>
        <w:ind w:left="899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5354982D">
          <v:group id="_x0000_s1051" style="position:absolute;left:0;text-align:left;margin-left:74.25pt;margin-top:9.4pt;width:3.75pt;height:0;z-index:-251655680;mso-position-horizontal-relative:page" coordorigin="1485,188" coordsize="75,0">
            <v:shape id="_x0000_s1052" style="position:absolute;left:1485;top:188;width:75;height:0" coordorigin="1485,188" coordsize="75,0" path="m1485,188r75,e" filled="f" strokecolor="#231f20" strokeweight="1.355mm">
              <v:path arrowok="t"/>
            </v:shape>
            <w10:wrap anchorx="page"/>
          </v:group>
        </w:pic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Perform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literature</w:t>
      </w:r>
      <w:r w:rsidRPr="004F0391">
        <w:rPr>
          <w:rFonts w:asciiTheme="minorHAnsi" w:eastAsia="Arial" w:hAnsiTheme="minorHAnsi" w:cstheme="minorHAnsi"/>
          <w:color w:val="231F20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searches,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write</w:t>
      </w:r>
      <w:r w:rsidRPr="004F0391">
        <w:rPr>
          <w:rFonts w:asciiTheme="minorHAnsi" w:eastAsia="Arial" w:hAnsiTheme="minorHAnsi" w:cstheme="minorHAnsi"/>
          <w:color w:val="231F20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case</w:t>
      </w:r>
      <w:r w:rsidRPr="004F0391">
        <w:rPr>
          <w:rFonts w:asciiTheme="minorHAnsi" w:eastAsia="Arial" w:hAnsiTheme="minorHAnsi" w:cstheme="minorHAnsi"/>
          <w:color w:val="231F20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studies,</w:t>
      </w:r>
      <w:r w:rsidRPr="004F0391">
        <w:rPr>
          <w:rFonts w:asciiTheme="minorHAnsi" w:eastAsia="Arial" w:hAnsiTheme="minorHAnsi" w:cstheme="minorHAnsi"/>
          <w:color w:val="231F20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internal</w:t>
      </w:r>
      <w:r w:rsidRPr="004F0391">
        <w:rPr>
          <w:rFonts w:asciiTheme="minorHAnsi" w:eastAsia="Arial" w:hAnsiTheme="minorHAnsi" w:cstheme="minorHAnsi"/>
          <w:color w:val="231F20"/>
          <w:spacing w:val="2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external</w:t>
      </w:r>
      <w:r w:rsidRPr="004F0391">
        <w:rPr>
          <w:rFonts w:asciiTheme="minorHAnsi" w:eastAsia="Arial" w:hAnsiTheme="minorHAnsi" w:cstheme="minorHAnsi"/>
          <w:color w:val="231F20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education,</w:t>
      </w:r>
      <w:r w:rsidRPr="004F0391">
        <w:rPr>
          <w:rFonts w:asciiTheme="minorHAnsi" w:eastAsia="Arial" w:hAnsiTheme="minorHAnsi" w:cstheme="minorHAnsi"/>
          <w:color w:val="231F20"/>
          <w:spacing w:val="2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support</w:t>
      </w:r>
      <w:r w:rsidRPr="004F0391">
        <w:rPr>
          <w:rFonts w:asciiTheme="minorHAnsi" w:eastAsia="Arial" w:hAnsiTheme="minorHAnsi" w:cstheme="minorHAnsi"/>
          <w:color w:val="231F20"/>
          <w:spacing w:val="2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all</w:t>
      </w:r>
      <w:r w:rsidRPr="004F0391">
        <w:rPr>
          <w:rFonts w:asciiTheme="minorHAnsi" w:eastAsia="Arial" w:hAnsiTheme="minorHAnsi" w:cstheme="minorHAnsi"/>
          <w:color w:val="231F20"/>
          <w:spacing w:val="-1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5"/>
          <w:sz w:val="22"/>
          <w:szCs w:val="22"/>
        </w:rPr>
        <w:t>efforts</w:t>
      </w:r>
      <w:r w:rsidRPr="004F0391">
        <w:rPr>
          <w:rFonts w:asciiTheme="minorHAnsi" w:eastAsia="Arial" w:hAnsiTheme="minorHAnsi" w:cstheme="minorHAnsi"/>
          <w:color w:val="231F20"/>
          <w:spacing w:val="14"/>
          <w:w w:val="8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at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bid</w:t>
      </w:r>
      <w:r w:rsidRPr="004F0391">
        <w:rPr>
          <w:rFonts w:asciiTheme="minorHAnsi" w:eastAsia="Arial" w:hAnsiTheme="minorHAnsi" w:cstheme="minorHAnsi"/>
          <w:color w:val="231F20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defense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meetings</w:t>
      </w:r>
    </w:p>
    <w:p w14:paraId="1A63ED07" w14:textId="77777777" w:rsidR="004452E3" w:rsidRPr="004F0391" w:rsidRDefault="004F0391">
      <w:pPr>
        <w:spacing w:before="5"/>
        <w:ind w:left="899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6F5EEA7C">
          <v:group id="_x0000_s1049" style="position:absolute;left:0;text-align:left;margin-left:74.25pt;margin-top:4.75pt;width:3.75pt;height:0;z-index:-251654656;mso-position-horizontal-relative:page" coordorigin="1485,95" coordsize="75,0">
            <v:shape id="_x0000_s1050" style="position:absolute;left:1485;top:95;width:75;height:0" coordorigin="1485,95" coordsize="75,0" path="m1485,95r75,e" filled="f" strokecolor="#231f20" strokeweight="1.355mm">
              <v:path arrowok="t"/>
            </v:shape>
            <w10:wrap anchorx="page"/>
          </v:group>
        </w:pic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Heavy</w:t>
      </w:r>
      <w:r w:rsidRPr="004F0391">
        <w:rPr>
          <w:rFonts w:asciiTheme="minorHAnsi" w:eastAsia="Arial" w:hAnsiTheme="minorHAnsi" w:cstheme="minorHAnsi"/>
          <w:color w:val="231F20"/>
          <w:spacing w:val="-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involvement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color w:val="231F20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operations</w:t>
      </w:r>
      <w:r w:rsidRPr="004F0391">
        <w:rPr>
          <w:rFonts w:asciiTheme="minorHAnsi" w:eastAsia="Arial" w:hAnsiTheme="minorHAnsi" w:cstheme="minorHAnsi"/>
          <w:color w:val="231F20"/>
          <w:spacing w:val="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groups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as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well</w:t>
      </w:r>
      <w:r w:rsidRPr="004F0391">
        <w:rPr>
          <w:rFonts w:asciiTheme="minorHAnsi" w:eastAsia="Arial" w:hAnsiTheme="minorHAnsi" w:cstheme="minorHAnsi"/>
          <w:color w:val="231F20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as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other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color w:val="231F20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segments</w:t>
      </w:r>
    </w:p>
    <w:p w14:paraId="0688E6F6" w14:textId="77777777" w:rsidR="004452E3" w:rsidRPr="004F0391" w:rsidRDefault="004F0391">
      <w:pPr>
        <w:spacing w:before="26" w:line="140" w:lineRule="exact"/>
        <w:ind w:left="899" w:right="1067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275685B8">
          <v:group id="_x0000_s1047" style="position:absolute;left:0;text-align:left;margin-left:74.25pt;margin-top:4.75pt;width:3.75pt;height:0;z-index:-251653632;mso-position-horizontal-relative:page" coordorigin="1485,95" coordsize="75,0">
            <v:shape id="_x0000_s1048" style="position:absolute;left:1485;top:95;width:75;height:0" coordorigin="1485,95" coordsize="75,0" path="m1485,95r75,e" filled="f" strokecolor="#231f20" strokeweight="3.84pt">
              <v:path arrowok="t"/>
            </v:shape>
            <w10:wrap anchorx="page"/>
          </v:group>
        </w:pic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Manage</w:t>
      </w:r>
      <w:r w:rsidRPr="004F0391">
        <w:rPr>
          <w:rFonts w:asciiTheme="minorHAnsi" w:eastAsia="Arial" w:hAnsiTheme="minorHAnsi" w:cstheme="minorHAnsi"/>
          <w:color w:val="231F20"/>
          <w:spacing w:val="1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color w:val="231F20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operations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endocrinology</w:t>
      </w:r>
      <w:r w:rsidRPr="004F0391">
        <w:rPr>
          <w:rFonts w:asciiTheme="minorHAnsi" w:eastAsia="Arial" w:hAnsiTheme="minorHAnsi" w:cstheme="minorHAnsi"/>
          <w:color w:val="231F20"/>
          <w:spacing w:val="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cardiology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therapeutic</w:t>
      </w:r>
      <w:r w:rsidRPr="004F0391">
        <w:rPr>
          <w:rFonts w:asciiTheme="minorHAnsi" w:eastAsia="Arial" w:hAnsiTheme="minorHAnsi" w:cstheme="minorHAnsi"/>
          <w:color w:val="231F20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area</w:t>
      </w:r>
      <w:r w:rsidRPr="004F0391">
        <w:rPr>
          <w:rFonts w:asciiTheme="minorHAnsi" w:eastAsia="Arial" w:hAnsiTheme="minorHAnsi" w:cstheme="minorHAnsi"/>
          <w:color w:val="231F20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color w:val="231F20"/>
          <w:spacing w:val="1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this</w:t>
      </w:r>
      <w:r w:rsidRPr="004F0391">
        <w:rPr>
          <w:rFonts w:asciiTheme="minorHAnsi" w:eastAsia="Arial" w:hAnsiTheme="minorHAnsi" w:cstheme="minorHAnsi"/>
          <w:color w:val="231F20"/>
          <w:spacing w:val="2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fast</w:t>
      </w:r>
      <w:r w:rsidRPr="004F0391">
        <w:rPr>
          <w:rFonts w:asciiTheme="minorHAnsi" w:eastAsia="Arial" w:hAnsiTheme="minorHAnsi" w:cstheme="minorHAnsi"/>
          <w:color w:val="231F20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growing,</w:t>
      </w:r>
      <w:r w:rsidRPr="004F0391">
        <w:rPr>
          <w:rFonts w:asciiTheme="minorHAnsi" w:eastAsia="Arial" w:hAnsiTheme="minorHAnsi" w:cstheme="minorHAnsi"/>
          <w:color w:val="231F20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medically</w:t>
      </w:r>
      <w:r w:rsidRPr="004F0391">
        <w:rPr>
          <w:rFonts w:asciiTheme="minorHAnsi" w:eastAsia="Arial" w:hAnsiTheme="minorHAnsi" w:cstheme="minorHAnsi"/>
          <w:color w:val="231F20"/>
          <w:spacing w:val="2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focused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state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 xml:space="preserve">art </w:t>
      </w:r>
      <w:r w:rsidRPr="004F0391">
        <w:rPr>
          <w:rFonts w:asciiTheme="minorHAnsi" w:eastAsia="Arial" w:hAnsiTheme="minorHAnsi" w:cstheme="minorHAnsi"/>
          <w:color w:val="231F20"/>
          <w:w w:val="77"/>
          <w:sz w:val="22"/>
          <w:szCs w:val="22"/>
        </w:rPr>
        <w:t xml:space="preserve">global </w:t>
      </w:r>
      <w:r w:rsidRPr="004F0391">
        <w:rPr>
          <w:rFonts w:asciiTheme="minorHAnsi" w:eastAsia="Arial" w:hAnsiTheme="minorHAnsi" w:cstheme="minorHAnsi"/>
          <w:color w:val="231F20"/>
          <w:spacing w:val="10"/>
          <w:w w:val="7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7"/>
          <w:sz w:val="22"/>
          <w:szCs w:val="22"/>
        </w:rPr>
        <w:t>CRO</w:t>
      </w:r>
    </w:p>
    <w:p w14:paraId="4D110E6F" w14:textId="77777777" w:rsidR="004452E3" w:rsidRPr="004F0391" w:rsidRDefault="004F0391">
      <w:pPr>
        <w:spacing w:before="28" w:line="140" w:lineRule="exact"/>
        <w:ind w:left="899" w:right="105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3D54A242">
          <v:group id="_x0000_s1045" style="position:absolute;left:0;text-align:left;margin-left:74.25pt;margin-top:4.85pt;width:3.75pt;height:0;z-index:-251652608;mso-position-horizontal-relative:page" coordorigin="1485,97" coordsize="75,0">
            <v:shape id="_x0000_s1046" style="position:absolute;left:1485;top:97;width:75;height:0" coordorigin="1485,97" coordsize="75,0" path="m1485,97r75,e" filled="f" strokecolor="#231f20" strokeweight="1.355mm">
              <v:path arrowok="t"/>
            </v:shape>
            <w10:wrap anchorx="page"/>
          </v:group>
        </w:pic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Responsible</w:t>
      </w:r>
      <w:r w:rsidRPr="004F0391">
        <w:rPr>
          <w:rFonts w:asciiTheme="minorHAnsi" w:eastAsia="Arial" w:hAnsiTheme="minorHAnsi" w:cstheme="minorHAnsi"/>
          <w:color w:val="231F20"/>
          <w:spacing w:val="-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color w:val="231F20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 xml:space="preserve">medical/clinical </w:t>
      </w:r>
      <w:r w:rsidRPr="004F0391">
        <w:rPr>
          <w:rFonts w:asciiTheme="minorHAnsi" w:eastAsia="Arial" w:hAnsiTheme="minorHAnsi" w:cstheme="minorHAnsi"/>
          <w:color w:val="231F20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components</w:t>
      </w:r>
      <w:r w:rsidRPr="004F0391">
        <w:rPr>
          <w:rFonts w:asciiTheme="minorHAnsi" w:eastAsia="Arial" w:hAnsiTheme="minorHAnsi" w:cstheme="minorHAnsi"/>
          <w:color w:val="231F20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following</w:t>
      </w:r>
      <w:r w:rsidRPr="004F0391">
        <w:rPr>
          <w:rFonts w:asciiTheme="minorHAnsi" w:eastAsia="Arial" w:hAnsiTheme="minorHAnsi" w:cstheme="minorHAnsi"/>
          <w:color w:val="231F20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product/service</w:t>
      </w:r>
      <w:r w:rsidRPr="004F0391">
        <w:rPr>
          <w:rFonts w:asciiTheme="minorHAnsi" w:eastAsia="Arial" w:hAnsiTheme="minorHAnsi" w:cstheme="minorHAnsi"/>
          <w:color w:val="231F20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areas:</w:t>
      </w:r>
      <w:r w:rsidRPr="004F0391">
        <w:rPr>
          <w:rFonts w:asciiTheme="minorHAnsi" w:eastAsia="Arial" w:hAnsiTheme="minorHAnsi" w:cstheme="minorHAnsi"/>
          <w:color w:val="231F20"/>
          <w:spacing w:val="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clinical</w:t>
      </w:r>
      <w:r w:rsidRPr="004F0391">
        <w:rPr>
          <w:rFonts w:asciiTheme="minorHAnsi" w:eastAsia="Arial" w:hAnsiTheme="minorHAnsi" w:cstheme="minorHAnsi"/>
          <w:color w:val="231F20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research</w:t>
      </w:r>
      <w:r w:rsidRPr="004F0391">
        <w:rPr>
          <w:rFonts w:asciiTheme="minorHAnsi" w:eastAsia="Arial" w:hAnsiTheme="minorHAnsi" w:cstheme="minorHAnsi"/>
          <w:color w:val="231F20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data</w:t>
      </w:r>
      <w:r w:rsidRPr="004F0391">
        <w:rPr>
          <w:rFonts w:asciiTheme="minorHAnsi" w:eastAsia="Arial" w:hAnsiTheme="minorHAnsi" w:cstheme="minorHAnsi"/>
          <w:color w:val="231F20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analysis,</w:t>
      </w:r>
      <w:r w:rsidRPr="004F0391">
        <w:rPr>
          <w:rFonts w:asciiTheme="minorHAnsi" w:eastAsia="Arial" w:hAnsiTheme="minorHAnsi" w:cstheme="minorHAnsi"/>
          <w:color w:val="231F20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study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feasibility,</w:t>
      </w:r>
      <w:r w:rsidRPr="004F0391">
        <w:rPr>
          <w:rFonts w:asciiTheme="minorHAnsi" w:eastAsia="Arial" w:hAnsiTheme="minorHAnsi" w:cstheme="minorHAnsi"/>
          <w:color w:val="231F20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st</w:t>
      </w:r>
      <w:r w:rsidRPr="004F0391">
        <w:rPr>
          <w:rFonts w:asciiTheme="minorHAnsi" w:eastAsia="Arial" w:hAnsiTheme="minorHAnsi" w:cstheme="minorHAnsi"/>
          <w:color w:val="231F20"/>
          <w:spacing w:val="-1"/>
          <w:w w:val="84"/>
          <w:sz w:val="22"/>
          <w:szCs w:val="22"/>
        </w:rPr>
        <w:t>u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 xml:space="preserve">dy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design</w:t>
      </w:r>
      <w:r w:rsidRPr="004F0391">
        <w:rPr>
          <w:rFonts w:asciiTheme="minorHAnsi" w:eastAsia="Arial" w:hAnsiTheme="minorHAnsi" w:cstheme="minorHAnsi"/>
          <w:color w:val="231F20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protocol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development,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reporting</w:t>
      </w:r>
      <w:r w:rsidRPr="004F0391">
        <w:rPr>
          <w:rFonts w:asciiTheme="minorHAnsi" w:eastAsia="Arial" w:hAnsiTheme="minorHAnsi" w:cstheme="minorHAnsi"/>
          <w:color w:val="231F20"/>
          <w:spacing w:val="2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publishing,</w:t>
      </w:r>
      <w:r w:rsidRPr="004F0391">
        <w:rPr>
          <w:rFonts w:asciiTheme="minorHAnsi" w:eastAsia="Arial" w:hAnsiTheme="minorHAnsi" w:cstheme="minorHAnsi"/>
          <w:color w:val="231F20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consulting,</w:t>
      </w:r>
      <w:r w:rsidRPr="004F0391">
        <w:rPr>
          <w:rFonts w:asciiTheme="minorHAnsi" w:eastAsia="Arial" w:hAnsiTheme="minorHAnsi" w:cstheme="minorHAnsi"/>
          <w:color w:val="231F20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overall</w:t>
      </w:r>
      <w:r w:rsidRPr="004F0391">
        <w:rPr>
          <w:rFonts w:asciiTheme="minorHAnsi" w:eastAsia="Arial" w:hAnsiTheme="minorHAnsi" w:cstheme="minorHAnsi"/>
          <w:color w:val="231F20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service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delivery</w:t>
      </w:r>
    </w:p>
    <w:p w14:paraId="22639277" w14:textId="77777777" w:rsidR="004452E3" w:rsidRPr="004F0391" w:rsidRDefault="004F0391">
      <w:pPr>
        <w:spacing w:before="27" w:line="140" w:lineRule="exact"/>
        <w:ind w:left="899" w:right="834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72E1A394">
          <v:group id="_x0000_s1043" style="position:absolute;left:0;text-align:left;margin-left:74.25pt;margin-top:4.85pt;width:3.75pt;height:0;z-index:-251651584;mso-position-horizontal-relative:page" coordorigin="1485,97" coordsize="75,0">
            <v:shape id="_x0000_s1044" style="position:absolute;left:1485;top:97;width:75;height:0" coordorigin="1485,97" coordsize="75,0" path="m1485,97r75,e" filled="f" strokecolor="#231f20" strokeweight="1.355mm">
              <v:path arrowok="t"/>
            </v:shape>
            <w10:wrap anchorx="page"/>
          </v:group>
        </w:pic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Serve</w:t>
      </w:r>
      <w:r w:rsidRPr="004F0391">
        <w:rPr>
          <w:rFonts w:asciiTheme="minorHAnsi" w:eastAsia="Arial" w:hAnsiTheme="minorHAnsi" w:cstheme="minorHAnsi"/>
          <w:color w:val="231F20"/>
          <w:spacing w:val="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as</w:t>
      </w:r>
      <w:r w:rsidRPr="004F0391">
        <w:rPr>
          <w:rFonts w:asciiTheme="minorHAnsi" w:eastAsia="Arial" w:hAnsiTheme="minorHAnsi" w:cstheme="minorHAnsi"/>
          <w:color w:val="231F20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lead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dietitian</w:t>
      </w:r>
      <w:r w:rsidRPr="004F0391">
        <w:rPr>
          <w:rFonts w:asciiTheme="minorHAnsi" w:eastAsia="Arial" w:hAnsiTheme="minorHAnsi" w:cstheme="minorHAnsi"/>
          <w:color w:val="231F20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 xml:space="preserve">nutritionist </w:t>
      </w:r>
      <w:r w:rsidRPr="004F0391">
        <w:rPr>
          <w:rFonts w:asciiTheme="minorHAnsi" w:eastAsia="Arial" w:hAnsiTheme="minorHAnsi" w:cstheme="minorHAnsi"/>
          <w:color w:val="231F20"/>
          <w:spacing w:val="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color w:val="231F20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1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endocrinology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cardiology</w:t>
      </w:r>
      <w:r w:rsidRPr="004F0391">
        <w:rPr>
          <w:rFonts w:asciiTheme="minorHAnsi" w:eastAsia="Arial" w:hAnsiTheme="minorHAnsi" w:cstheme="minorHAnsi"/>
          <w:color w:val="231F20"/>
          <w:spacing w:val="2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therapeutic</w:t>
      </w:r>
      <w:r w:rsidRPr="004F0391">
        <w:rPr>
          <w:rFonts w:asciiTheme="minorHAnsi" w:eastAsia="Arial" w:hAnsiTheme="minorHAnsi" w:cstheme="minorHAnsi"/>
          <w:color w:val="231F20"/>
          <w:spacing w:val="3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business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unit,</w:t>
      </w:r>
      <w:r w:rsidRPr="004F0391">
        <w:rPr>
          <w:rFonts w:asciiTheme="minorHAnsi" w:eastAsia="Arial" w:hAnsiTheme="minorHAnsi" w:cstheme="minorHAnsi"/>
          <w:color w:val="231F20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act</w:t>
      </w:r>
      <w:r w:rsidRPr="004F0391">
        <w:rPr>
          <w:rFonts w:asciiTheme="minorHAnsi" w:eastAsia="Arial" w:hAnsiTheme="minorHAnsi" w:cstheme="minorHAnsi"/>
          <w:color w:val="231F20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as</w:t>
      </w:r>
      <w:r w:rsidRPr="004F0391">
        <w:rPr>
          <w:rFonts w:asciiTheme="minorHAnsi" w:eastAsia="Arial" w:hAnsiTheme="minorHAnsi" w:cstheme="minorHAnsi"/>
          <w:color w:val="231F20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major</w:t>
      </w:r>
      <w:r w:rsidRPr="004F0391">
        <w:rPr>
          <w:rFonts w:asciiTheme="minorHAnsi" w:eastAsia="Arial" w:hAnsiTheme="minorHAnsi" w:cstheme="minorHAnsi"/>
          <w:color w:val="231F20"/>
          <w:spacing w:val="2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“out</w:t>
      </w:r>
      <w:r w:rsidRPr="004F0391">
        <w:rPr>
          <w:rFonts w:asciiTheme="minorHAnsi" w:eastAsia="Arial" w:hAnsiTheme="minorHAnsi" w:cstheme="minorHAnsi"/>
          <w:color w:val="231F20"/>
          <w:spacing w:val="-1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5"/>
          <w:sz w:val="22"/>
          <w:szCs w:val="22"/>
        </w:rPr>
        <w:t>front”</w:t>
      </w:r>
      <w:r w:rsidRPr="004F0391">
        <w:rPr>
          <w:rFonts w:asciiTheme="minorHAnsi" w:eastAsia="Arial" w:hAnsiTheme="minorHAnsi" w:cstheme="minorHAnsi"/>
          <w:color w:val="231F20"/>
          <w:spacing w:val="35"/>
          <w:w w:val="8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5"/>
          <w:sz w:val="22"/>
          <w:szCs w:val="22"/>
        </w:rPr>
        <w:t>person for</w:t>
      </w:r>
      <w:r w:rsidRPr="004F0391">
        <w:rPr>
          <w:rFonts w:asciiTheme="minorHAnsi" w:eastAsia="Arial" w:hAnsiTheme="minorHAnsi" w:cstheme="minorHAnsi"/>
          <w:color w:val="231F20"/>
          <w:spacing w:val="14"/>
          <w:w w:val="8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5"/>
          <w:sz w:val="22"/>
          <w:szCs w:val="22"/>
        </w:rPr>
        <w:t xml:space="preserve">the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enterprise</w:t>
      </w:r>
    </w:p>
    <w:p w14:paraId="60F6A669" w14:textId="77777777" w:rsidR="004452E3" w:rsidRPr="004F0391" w:rsidRDefault="004452E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15AF969" w14:textId="77777777" w:rsidR="004452E3" w:rsidRPr="004F0391" w:rsidRDefault="004F0391">
      <w:pPr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7"/>
          <w:sz w:val="22"/>
          <w:szCs w:val="22"/>
        </w:rPr>
        <w:t>LICENSURE/CERTIFICATION</w:t>
      </w:r>
    </w:p>
    <w:p w14:paraId="4A1F273B" w14:textId="77777777" w:rsidR="004452E3" w:rsidRPr="004F0391" w:rsidRDefault="004F0391">
      <w:pPr>
        <w:spacing w:before="5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6"/>
          <w:sz w:val="22"/>
          <w:szCs w:val="22"/>
        </w:rPr>
        <w:t>2001</w:t>
      </w:r>
      <w:r w:rsidRPr="004F0391">
        <w:rPr>
          <w:rFonts w:asciiTheme="minorHAnsi" w:eastAsia="Arial" w:hAnsiTheme="minorHAnsi" w:cstheme="minorHAnsi"/>
          <w:color w:val="231F20"/>
          <w:spacing w:val="14"/>
          <w:w w:val="8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Present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 xml:space="preserve">                                                    </w:t>
      </w:r>
      <w:r w:rsidRPr="004F0391">
        <w:rPr>
          <w:rFonts w:asciiTheme="minorHAnsi" w:eastAsia="Arial" w:hAnsiTheme="minorHAnsi" w:cstheme="minorHAnsi"/>
          <w:color w:val="231F20"/>
          <w:spacing w:val="1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Licensed</w:t>
      </w:r>
      <w:r w:rsidRPr="004F0391">
        <w:rPr>
          <w:rFonts w:asciiTheme="minorHAnsi" w:eastAsia="Arial" w:hAnsiTheme="minorHAnsi" w:cstheme="minorHAnsi"/>
          <w:color w:val="231F20"/>
          <w:spacing w:val="22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  <w:u w:val="single" w:color="231F20"/>
        </w:rPr>
        <w:t>Dietitian/Nutritionis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t</w:t>
      </w:r>
    </w:p>
    <w:p w14:paraId="2830E677" w14:textId="77777777" w:rsidR="004452E3" w:rsidRPr="004F0391" w:rsidRDefault="004F0391">
      <w:pPr>
        <w:spacing w:before="5" w:line="247" w:lineRule="auto"/>
        <w:ind w:left="3454" w:right="4629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Board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Dietitians</w:t>
      </w:r>
      <w:r w:rsidRPr="004F0391">
        <w:rPr>
          <w:rFonts w:asciiTheme="minorHAnsi" w:eastAsia="Arial" w:hAnsiTheme="minorHAnsi" w:cstheme="minorHAnsi"/>
          <w:color w:val="231F20"/>
          <w:spacing w:val="8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7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 xml:space="preserve">Nutritionist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Division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Professional</w:t>
      </w:r>
      <w:r w:rsidRPr="004F0391">
        <w:rPr>
          <w:rFonts w:asciiTheme="minorHAnsi" w:eastAsia="Arial" w:hAnsiTheme="minorHAnsi" w:cstheme="minorHAnsi"/>
          <w:color w:val="231F20"/>
          <w:spacing w:val="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Licensure Commonwealth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 xml:space="preserve">Massachusetts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Boston,</w:t>
      </w:r>
      <w:r w:rsidRPr="004F0391">
        <w:rPr>
          <w:rFonts w:asciiTheme="minorHAnsi" w:eastAsia="Arial" w:hAnsiTheme="minorHAnsi" w:cstheme="minorHAnsi"/>
          <w:color w:val="231F20"/>
          <w:spacing w:val="32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MA,</w:t>
      </w:r>
      <w:r w:rsidRPr="004F0391">
        <w:rPr>
          <w:rFonts w:asciiTheme="minorHAnsi" w:eastAsia="Arial" w:hAnsiTheme="minorHAnsi" w:cstheme="minorHAnsi"/>
          <w:color w:val="231F20"/>
          <w:spacing w:val="25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USA</w:t>
      </w:r>
    </w:p>
    <w:p w14:paraId="77062983" w14:textId="77777777" w:rsidR="004452E3" w:rsidRPr="004F0391" w:rsidRDefault="004F0391">
      <w:pPr>
        <w:spacing w:before="93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PROFESSIONAL</w:t>
      </w:r>
      <w:r w:rsidRPr="004F0391">
        <w:rPr>
          <w:rFonts w:asciiTheme="minorHAnsi" w:eastAsia="Arial" w:hAnsiTheme="minorHAnsi" w:cstheme="minorHAnsi"/>
          <w:b/>
          <w:color w:val="231F20"/>
          <w:spacing w:val="18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31F20"/>
          <w:w w:val="79"/>
          <w:sz w:val="22"/>
          <w:szCs w:val="22"/>
        </w:rPr>
        <w:t>MEMBERSHIPS</w:t>
      </w:r>
    </w:p>
    <w:p w14:paraId="42736EF7" w14:textId="77777777" w:rsidR="004452E3" w:rsidRPr="004F0391" w:rsidRDefault="004F0391">
      <w:pPr>
        <w:spacing w:before="5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2000-2007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 xml:space="preserve">                                              </w:t>
      </w:r>
      <w:r w:rsidRPr="004F0391">
        <w:rPr>
          <w:rFonts w:asciiTheme="minorHAnsi" w:eastAsia="Arial" w:hAnsiTheme="minorHAnsi" w:cstheme="minorHAnsi"/>
          <w:color w:val="231F20"/>
          <w:spacing w:val="3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 xml:space="preserve">Ex-officio </w:t>
      </w:r>
      <w:r w:rsidRPr="004F0391">
        <w:rPr>
          <w:rFonts w:asciiTheme="minorHAnsi" w:eastAsia="Arial" w:hAnsiTheme="minorHAnsi" w:cstheme="minorHAnsi"/>
          <w:color w:val="231F20"/>
          <w:spacing w:val="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Member,</w:t>
      </w:r>
      <w:r w:rsidRPr="004F0391">
        <w:rPr>
          <w:rFonts w:asciiTheme="minorHAnsi" w:eastAsia="Arial" w:hAnsiTheme="minorHAnsi" w:cstheme="minorHAnsi"/>
          <w:color w:val="231F20"/>
          <w:spacing w:val="28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General</w:t>
      </w:r>
      <w:r w:rsidRPr="004F0391">
        <w:rPr>
          <w:rFonts w:asciiTheme="minorHAnsi" w:eastAsia="Arial" w:hAnsiTheme="minorHAnsi" w:cstheme="minorHAnsi"/>
          <w:color w:val="231F20"/>
          <w:spacing w:val="5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Clinical</w:t>
      </w:r>
      <w:r w:rsidRPr="004F0391">
        <w:rPr>
          <w:rFonts w:asciiTheme="minorHAnsi" w:eastAsia="Arial" w:hAnsiTheme="minorHAnsi" w:cstheme="minorHAnsi"/>
          <w:color w:val="231F20"/>
          <w:spacing w:val="2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Research</w:t>
      </w:r>
      <w:r w:rsidRPr="004F0391">
        <w:rPr>
          <w:rFonts w:asciiTheme="minorHAnsi" w:eastAsia="Arial" w:hAnsiTheme="minorHAnsi" w:cstheme="minorHAnsi"/>
          <w:color w:val="231F20"/>
          <w:spacing w:val="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Center</w:t>
      </w:r>
    </w:p>
    <w:p w14:paraId="6174D49E" w14:textId="77777777" w:rsidR="004452E3" w:rsidRPr="004F0391" w:rsidRDefault="004F0391">
      <w:pPr>
        <w:spacing w:before="5"/>
        <w:ind w:left="3423" w:right="48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Scientific</w:t>
      </w:r>
      <w:r w:rsidRPr="004F0391">
        <w:rPr>
          <w:rFonts w:asciiTheme="minorHAnsi" w:eastAsia="Arial" w:hAnsiTheme="minorHAnsi" w:cstheme="minorHAnsi"/>
          <w:color w:val="231F20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Advisory</w:t>
      </w:r>
      <w:r w:rsidRPr="004F0391">
        <w:rPr>
          <w:rFonts w:asciiTheme="minorHAnsi" w:eastAsia="Arial" w:hAnsiTheme="minorHAnsi" w:cstheme="minorHAnsi"/>
          <w:color w:val="231F20"/>
          <w:spacing w:val="1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Committee</w:t>
      </w:r>
    </w:p>
    <w:p w14:paraId="5A0D97E6" w14:textId="77777777" w:rsidR="004452E3" w:rsidRPr="004F0391" w:rsidRDefault="004F0391">
      <w:pPr>
        <w:spacing w:before="5" w:line="160" w:lineRule="exact"/>
        <w:ind w:left="3423" w:right="44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554D4A4B">
          <v:group id="_x0000_s1038" style="position:absolute;left:0;text-align:left;margin-left:57.7pt;margin-top:69.75pt;width:461.25pt;height:582.4pt;z-index:-251648512;mso-position-horizontal-relative:page;mso-position-vertical-relative:page" coordorigin="1154,1395" coordsize="9225,11648">
            <v:shape id="_x0000_s1042" style="position:absolute;left:1172;top:1404;width:0;height:11620" coordorigin="1172,1404" coordsize="0,11620" path="m1172,1404r,11620e" filled="f" strokecolor="#231f20" strokeweight=".33019mm">
              <v:path arrowok="t"/>
            </v:shape>
            <v:shape id="_x0000_s1041" style="position:absolute;left:1182;top:1414;width:9169;height:0" coordorigin="1182,1414" coordsize="9169,0" path="m1182,1414r9169,e" filled="f" strokecolor="#231f20" strokeweight=".33019mm">
              <v:path arrowok="t"/>
            </v:shape>
            <v:shape id="_x0000_s1040" style="position:absolute;left:10360;top:1404;width:0;height:11620" coordorigin="10360,1404" coordsize="0,11620" path="m10360,1404r,11620e" filled="f" strokecolor="#231f20" strokeweight=".33056mm">
              <v:path arrowok="t"/>
            </v:shape>
            <v:shape id="_x0000_s1039" style="position:absolute;left:1163;top:13034;width:9206;height:0" coordorigin="1163,13034" coordsize="9206,0" path="m1163,13034r9206,e" filled="f" strokecolor="#231f20" strokeweight=".33019mm">
              <v:path arrowok="t"/>
            </v:shape>
            <w10:wrap anchorx="page" anchory="page"/>
          </v:group>
        </w:pict>
      </w:r>
      <w:r w:rsidRPr="004F0391">
        <w:rPr>
          <w:rFonts w:asciiTheme="minorHAnsi" w:eastAsia="Arial" w:hAnsiTheme="minorHAnsi" w:cstheme="minorHAnsi"/>
          <w:color w:val="231F20"/>
          <w:w w:val="80"/>
          <w:position w:val="-1"/>
          <w:sz w:val="22"/>
          <w:szCs w:val="22"/>
        </w:rPr>
        <w:t>Beth</w:t>
      </w:r>
      <w:r w:rsidRPr="004F0391">
        <w:rPr>
          <w:rFonts w:asciiTheme="minorHAnsi" w:eastAsia="Arial" w:hAnsiTheme="minorHAnsi" w:cstheme="minorHAnsi"/>
          <w:color w:val="231F20"/>
          <w:spacing w:val="19"/>
          <w:w w:val="80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position w:val="-1"/>
          <w:sz w:val="22"/>
          <w:szCs w:val="22"/>
        </w:rPr>
        <w:t>Israel</w:t>
      </w:r>
      <w:r w:rsidRPr="004F0391">
        <w:rPr>
          <w:rFonts w:asciiTheme="minorHAnsi" w:eastAsia="Arial" w:hAnsiTheme="minorHAnsi" w:cstheme="minorHAnsi"/>
          <w:color w:val="231F20"/>
          <w:spacing w:val="20"/>
          <w:w w:val="80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position w:val="-1"/>
          <w:sz w:val="22"/>
          <w:szCs w:val="22"/>
        </w:rPr>
        <w:t>Deaconess</w:t>
      </w:r>
      <w:r w:rsidRPr="004F0391">
        <w:rPr>
          <w:rFonts w:asciiTheme="minorHAnsi" w:eastAsia="Arial" w:hAnsiTheme="minorHAnsi" w:cstheme="minorHAnsi"/>
          <w:color w:val="231F20"/>
          <w:spacing w:val="16"/>
          <w:w w:val="80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position w:val="-1"/>
          <w:sz w:val="22"/>
          <w:szCs w:val="22"/>
        </w:rPr>
        <w:t>Medical</w:t>
      </w:r>
      <w:r w:rsidRPr="004F0391">
        <w:rPr>
          <w:rFonts w:asciiTheme="minorHAnsi" w:eastAsia="Arial" w:hAnsiTheme="minorHAnsi" w:cstheme="minorHAnsi"/>
          <w:color w:val="231F20"/>
          <w:spacing w:val="32"/>
          <w:w w:val="80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position w:val="-1"/>
          <w:sz w:val="22"/>
          <w:szCs w:val="22"/>
        </w:rPr>
        <w:t>Center</w:t>
      </w:r>
    </w:p>
    <w:p w14:paraId="56893EFA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A41D04A" w14:textId="77777777" w:rsidR="004452E3" w:rsidRPr="004F0391" w:rsidRDefault="004F0391">
      <w:pPr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EDITORIAL</w:t>
      </w:r>
      <w:r w:rsidRPr="004F0391">
        <w:rPr>
          <w:rFonts w:asciiTheme="minorHAnsi" w:eastAsia="Arial" w:hAnsiTheme="minorHAnsi" w:cstheme="minorHAnsi"/>
          <w:b/>
          <w:color w:val="231F20"/>
          <w:spacing w:val="26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BOARDS</w:t>
      </w:r>
    </w:p>
    <w:p w14:paraId="79E08E0E" w14:textId="77777777" w:rsidR="004452E3" w:rsidRPr="004F0391" w:rsidRDefault="004F0391">
      <w:pPr>
        <w:spacing w:before="5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6"/>
          <w:sz w:val="22"/>
          <w:szCs w:val="22"/>
        </w:rPr>
        <w:t>2004</w:t>
      </w:r>
      <w:r w:rsidRPr="004F0391">
        <w:rPr>
          <w:rFonts w:asciiTheme="minorHAnsi" w:eastAsia="Arial" w:hAnsiTheme="minorHAnsi" w:cstheme="minorHAnsi"/>
          <w:color w:val="231F20"/>
          <w:spacing w:val="14"/>
          <w:w w:val="8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Present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 xml:space="preserve">                                                     </w:t>
      </w:r>
      <w:r w:rsidRPr="004F0391">
        <w:rPr>
          <w:rFonts w:asciiTheme="minorHAnsi" w:eastAsia="Arial" w:hAnsiTheme="minorHAnsi" w:cstheme="minorHAnsi"/>
          <w:color w:val="231F20"/>
          <w:spacing w:val="8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Ad</w:t>
      </w:r>
      <w:r w:rsidRPr="004F0391">
        <w:rPr>
          <w:rFonts w:asciiTheme="minorHAnsi" w:eastAsia="Arial" w:hAnsiTheme="minorHAnsi" w:cstheme="minorHAnsi"/>
          <w:color w:val="231F20"/>
          <w:spacing w:val="13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hoc</w:t>
      </w:r>
      <w:r w:rsidRPr="004F0391">
        <w:rPr>
          <w:rFonts w:asciiTheme="minorHAnsi" w:eastAsia="Arial" w:hAnsiTheme="minorHAnsi" w:cstheme="minorHAnsi"/>
          <w:color w:val="231F20"/>
          <w:spacing w:val="21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 xml:space="preserve">reviewer, </w:t>
      </w:r>
      <w:r w:rsidRPr="004F0391">
        <w:rPr>
          <w:rFonts w:asciiTheme="minorHAnsi" w:eastAsia="Arial" w:hAnsiTheme="minorHAnsi" w:cstheme="minorHAnsi"/>
          <w:color w:val="231F20"/>
          <w:spacing w:val="7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Obesity</w:t>
      </w:r>
      <w:r w:rsidRPr="004F0391">
        <w:rPr>
          <w:rFonts w:asciiTheme="minorHAnsi" w:eastAsia="Arial" w:hAnsiTheme="minorHAnsi" w:cstheme="minorHAnsi"/>
          <w:color w:val="231F20"/>
          <w:spacing w:val="1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Research</w:t>
      </w:r>
    </w:p>
    <w:p w14:paraId="36B6B3DC" w14:textId="77777777" w:rsidR="004452E3" w:rsidRPr="004F0391" w:rsidRDefault="004F0391">
      <w:pPr>
        <w:spacing w:before="98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BIBLIOGRAPHY</w:t>
      </w:r>
    </w:p>
    <w:p w14:paraId="1A1ED3AB" w14:textId="77777777" w:rsidR="004452E3" w:rsidRPr="004F0391" w:rsidRDefault="004F0391">
      <w:pPr>
        <w:spacing w:before="25" w:line="140" w:lineRule="exact"/>
        <w:ind w:left="924" w:right="804" w:hanging="182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1.</w:t>
      </w:r>
      <w:r w:rsidRPr="004F0391">
        <w:rPr>
          <w:rFonts w:asciiTheme="minorHAnsi" w:eastAsia="Arial" w:hAnsiTheme="minorHAnsi" w:cstheme="minorHAnsi"/>
          <w:color w:val="231F20"/>
          <w:spacing w:val="1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Are</w:t>
      </w:r>
      <w:r w:rsidRPr="004F0391">
        <w:rPr>
          <w:rFonts w:asciiTheme="minorHAnsi" w:eastAsia="Arial" w:hAnsiTheme="minorHAnsi" w:cstheme="minorHAnsi"/>
          <w:color w:val="231F20"/>
          <w:spacing w:val="19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healthy </w:t>
      </w:r>
      <w:r w:rsidRPr="004F0391">
        <w:rPr>
          <w:rFonts w:asciiTheme="minorHAnsi" w:eastAsia="Arial" w:hAnsiTheme="minorHAnsi" w:cstheme="minorHAnsi"/>
          <w:color w:val="231F20"/>
          <w:spacing w:val="9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diets </w:t>
      </w:r>
      <w:r w:rsidRPr="004F0391">
        <w:rPr>
          <w:rFonts w:asciiTheme="minorHAnsi" w:eastAsia="Arial" w:hAnsiTheme="minorHAnsi" w:cstheme="minorHAnsi"/>
          <w:color w:val="231F20"/>
          <w:spacing w:val="4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that </w:t>
      </w:r>
      <w:r w:rsidRPr="004F0391">
        <w:rPr>
          <w:rFonts w:asciiTheme="minorHAnsi" w:eastAsia="Arial" w:hAnsiTheme="minorHAnsi" w:cstheme="minorHAnsi"/>
          <w:color w:val="231F20"/>
          <w:spacing w:val="2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follow </w:t>
      </w:r>
      <w:r w:rsidRPr="004F0391">
        <w:rPr>
          <w:rFonts w:asciiTheme="minorHAnsi" w:eastAsia="Arial" w:hAnsiTheme="minorHAnsi" w:cstheme="minorHAnsi"/>
          <w:color w:val="231F20"/>
          <w:spacing w:val="15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28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2005 </w:t>
      </w:r>
      <w:r w:rsidRPr="004F0391">
        <w:rPr>
          <w:rFonts w:asciiTheme="minorHAnsi" w:eastAsia="Arial" w:hAnsiTheme="minorHAnsi" w:cstheme="minorHAnsi"/>
          <w:color w:val="231F20"/>
          <w:spacing w:val="11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Dietary </w:t>
      </w:r>
      <w:r w:rsidRPr="004F0391">
        <w:rPr>
          <w:rFonts w:asciiTheme="minorHAnsi" w:eastAsia="Arial" w:hAnsiTheme="minorHAnsi" w:cstheme="minorHAnsi"/>
          <w:color w:val="231F20"/>
          <w:spacing w:val="4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Guidelines</w:t>
      </w:r>
      <w:r w:rsidRPr="004F0391">
        <w:rPr>
          <w:rFonts w:asciiTheme="minorHAnsi" w:eastAsia="Arial" w:hAnsiTheme="minorHAnsi" w:cstheme="minorHAnsi"/>
          <w:color w:val="231F20"/>
          <w:spacing w:val="31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color w:val="231F20"/>
          <w:spacing w:val="29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Americans </w:t>
      </w:r>
      <w:r w:rsidRPr="004F0391">
        <w:rPr>
          <w:rFonts w:asciiTheme="minorHAnsi" w:eastAsia="Arial" w:hAnsiTheme="minorHAnsi" w:cstheme="minorHAnsi"/>
          <w:color w:val="231F20"/>
          <w:spacing w:val="13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(DGA)</w:t>
      </w:r>
      <w:r w:rsidRPr="004F0391">
        <w:rPr>
          <w:rFonts w:asciiTheme="minorHAnsi" w:eastAsia="Arial" w:hAnsiTheme="minorHAnsi" w:cstheme="minorHAnsi"/>
          <w:color w:val="231F20"/>
          <w:spacing w:val="-4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associated </w:t>
      </w:r>
      <w:r w:rsidRPr="004F0391">
        <w:rPr>
          <w:rFonts w:asciiTheme="minorHAnsi" w:eastAsia="Arial" w:hAnsiTheme="minorHAnsi" w:cstheme="minorHAnsi"/>
          <w:color w:val="231F20"/>
          <w:spacing w:val="13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with </w:t>
      </w:r>
      <w:r w:rsidRPr="004F0391">
        <w:rPr>
          <w:rFonts w:asciiTheme="minorHAnsi" w:eastAsia="Arial" w:hAnsiTheme="minorHAnsi" w:cstheme="minorHAnsi"/>
          <w:color w:val="231F20"/>
          <w:spacing w:val="11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incident </w:t>
      </w:r>
      <w:r w:rsidRPr="004F0391">
        <w:rPr>
          <w:rFonts w:asciiTheme="minorHAnsi" w:eastAsia="Arial" w:hAnsiTheme="minorHAnsi" w:cstheme="minorHAnsi"/>
          <w:color w:val="231F20"/>
          <w:spacing w:val="16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hip</w:t>
      </w:r>
      <w:r w:rsidRPr="004F0391">
        <w:rPr>
          <w:rFonts w:asciiTheme="minorHAnsi" w:eastAsia="Arial" w:hAnsiTheme="minorHAnsi" w:cstheme="minorHAnsi"/>
          <w:color w:val="231F20"/>
          <w:spacing w:val="29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fracture </w:t>
      </w:r>
      <w:r w:rsidRPr="004F0391">
        <w:rPr>
          <w:rFonts w:asciiTheme="minorHAnsi" w:eastAsia="Arial" w:hAnsiTheme="minorHAnsi" w:cstheme="minorHAnsi"/>
          <w:color w:val="231F20"/>
          <w:spacing w:val="20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risk </w:t>
      </w:r>
      <w:r w:rsidRPr="004F0391">
        <w:rPr>
          <w:rFonts w:asciiTheme="minorHAnsi" w:eastAsia="Arial" w:hAnsiTheme="minorHAnsi" w:cstheme="minorHAnsi"/>
          <w:color w:val="231F20"/>
          <w:spacing w:val="3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men</w:t>
      </w:r>
      <w:r w:rsidRPr="004F0391">
        <w:rPr>
          <w:rFonts w:asciiTheme="minorHAnsi" w:eastAsia="Arial" w:hAnsiTheme="minorHAnsi" w:cstheme="minorHAnsi"/>
          <w:color w:val="231F20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women?</w:t>
      </w:r>
      <w:r w:rsidRPr="004F0391">
        <w:rPr>
          <w:rFonts w:asciiTheme="minorHAnsi" w:eastAsia="Arial" w:hAnsiTheme="minorHAnsi" w:cstheme="minorHAnsi"/>
          <w:color w:val="231F20"/>
          <w:spacing w:val="27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 xml:space="preserve">Doe,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M.</w:t>
      </w:r>
      <w:r w:rsidRPr="004F0391">
        <w:rPr>
          <w:rFonts w:asciiTheme="minorHAnsi" w:eastAsia="Arial" w:hAnsiTheme="minorHAnsi" w:cstheme="minorHAnsi"/>
          <w:color w:val="231F20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color w:val="231F20"/>
          <w:w w:val="82"/>
          <w:sz w:val="22"/>
          <w:szCs w:val="22"/>
        </w:rPr>
        <w:t>Am</w:t>
      </w:r>
      <w:r w:rsidRPr="004F0391">
        <w:rPr>
          <w:rFonts w:asciiTheme="minorHAnsi" w:eastAsia="Arial" w:hAnsiTheme="minorHAnsi" w:cstheme="minorHAnsi"/>
          <w:i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color w:val="231F20"/>
          <w:sz w:val="22"/>
          <w:szCs w:val="22"/>
        </w:rPr>
        <w:t>J</w:t>
      </w:r>
      <w:r w:rsidRPr="004F0391">
        <w:rPr>
          <w:rFonts w:asciiTheme="minorHAnsi" w:eastAsia="Arial" w:hAnsiTheme="minorHAnsi" w:cstheme="minorHAnsi"/>
          <w:i/>
          <w:color w:val="231F20"/>
          <w:spacing w:val="-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color w:val="231F20"/>
          <w:w w:val="80"/>
          <w:sz w:val="22"/>
          <w:szCs w:val="22"/>
        </w:rPr>
        <w:t>Q</w:t>
      </w:r>
      <w:r w:rsidRPr="004F0391">
        <w:rPr>
          <w:rFonts w:asciiTheme="minorHAnsi" w:eastAsia="Arial" w:hAnsiTheme="minorHAnsi" w:cstheme="minorHAnsi"/>
          <w:i/>
          <w:color w:val="231F20"/>
          <w:spacing w:val="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color w:val="231F20"/>
          <w:w w:val="80"/>
          <w:sz w:val="22"/>
          <w:szCs w:val="22"/>
        </w:rPr>
        <w:t>Nutr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.</w:t>
      </w:r>
      <w:r w:rsidRPr="004F0391">
        <w:rPr>
          <w:rFonts w:asciiTheme="minorHAnsi" w:eastAsia="Arial" w:hAnsiTheme="minorHAnsi" w:cstheme="minorHAnsi"/>
          <w:color w:val="231F20"/>
          <w:spacing w:val="27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 xml:space="preserve">2007; </w:t>
      </w:r>
      <w:r w:rsidRPr="004F0391">
        <w:rPr>
          <w:rFonts w:asciiTheme="minorHAnsi" w:eastAsia="Arial" w:hAnsiTheme="minorHAnsi" w:cstheme="minorHAnsi"/>
          <w:color w:val="231F20"/>
          <w:spacing w:val="6"/>
          <w:w w:val="8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21</w:t>
      </w:r>
      <w:r w:rsidRPr="004F0391">
        <w:rPr>
          <w:rFonts w:asciiTheme="minorHAnsi" w:eastAsia="Arial" w:hAnsiTheme="minorHAnsi" w:cstheme="minorHAnsi"/>
          <w:color w:val="231F20"/>
          <w:spacing w:val="-1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abstract</w:t>
      </w:r>
      <w:r w:rsidRPr="004F0391">
        <w:rPr>
          <w:rFonts w:asciiTheme="minorHAnsi" w:eastAsia="Arial" w:hAnsiTheme="minorHAnsi" w:cstheme="minorHAnsi"/>
          <w:color w:val="231F20"/>
          <w:spacing w:val="15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235.8.</w:t>
      </w:r>
    </w:p>
    <w:p w14:paraId="2BAB0B4F" w14:textId="77777777" w:rsidR="004452E3" w:rsidRPr="004F0391" w:rsidRDefault="004F0391">
      <w:pPr>
        <w:spacing w:before="7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2.</w:t>
      </w:r>
      <w:r w:rsidRPr="004F0391">
        <w:rPr>
          <w:rFonts w:asciiTheme="minorHAnsi" w:eastAsia="Arial" w:hAnsiTheme="minorHAnsi" w:cstheme="minorHAnsi"/>
          <w:color w:val="231F20"/>
          <w:spacing w:val="1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1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2005</w:t>
      </w:r>
      <w:r w:rsidRPr="004F0391">
        <w:rPr>
          <w:rFonts w:asciiTheme="minorHAnsi" w:eastAsia="Arial" w:hAnsiTheme="minorHAnsi" w:cstheme="minorHAnsi"/>
          <w:color w:val="231F20"/>
          <w:spacing w:val="3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Dietary</w:t>
      </w:r>
      <w:r w:rsidRPr="004F0391">
        <w:rPr>
          <w:rFonts w:asciiTheme="minorHAnsi" w:eastAsia="Arial" w:hAnsiTheme="minorHAnsi" w:cstheme="minorHAnsi"/>
          <w:color w:val="231F20"/>
          <w:spacing w:val="2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Guidelines</w:t>
      </w:r>
      <w:r w:rsidRPr="004F0391">
        <w:rPr>
          <w:rFonts w:asciiTheme="minorHAnsi" w:eastAsia="Arial" w:hAnsiTheme="minorHAnsi" w:cstheme="minorHAnsi"/>
          <w:color w:val="231F20"/>
          <w:spacing w:val="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color w:val="231F20"/>
          <w:spacing w:val="2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Americans</w:t>
      </w:r>
      <w:r w:rsidRPr="004F0391">
        <w:rPr>
          <w:rFonts w:asciiTheme="minorHAnsi" w:eastAsia="Arial" w:hAnsiTheme="minorHAnsi" w:cstheme="minorHAnsi"/>
          <w:color w:val="231F20"/>
          <w:spacing w:val="2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Risk</w:t>
      </w:r>
      <w:r w:rsidRPr="004F0391">
        <w:rPr>
          <w:rFonts w:asciiTheme="minorHAnsi" w:eastAsia="Arial" w:hAnsiTheme="minorHAnsi" w:cstheme="minorHAnsi"/>
          <w:color w:val="231F20"/>
          <w:spacing w:val="1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Metabolic</w:t>
      </w:r>
      <w:r w:rsidRPr="004F0391">
        <w:rPr>
          <w:rFonts w:asciiTheme="minorHAnsi" w:eastAsia="Arial" w:hAnsiTheme="minorHAnsi" w:cstheme="minorHAnsi"/>
          <w:color w:val="231F20"/>
          <w:spacing w:val="2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Syndrome.</w:t>
      </w:r>
      <w:r w:rsidRPr="004F0391">
        <w:rPr>
          <w:rFonts w:asciiTheme="minorHAnsi" w:eastAsia="Arial" w:hAnsiTheme="minorHAnsi" w:cstheme="minorHAnsi"/>
          <w:color w:val="231F20"/>
          <w:spacing w:val="2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Doe,</w:t>
      </w:r>
      <w:r w:rsidRPr="004F0391">
        <w:rPr>
          <w:rFonts w:asciiTheme="minorHAnsi" w:eastAsia="Arial" w:hAnsiTheme="minorHAnsi" w:cstheme="minorHAnsi"/>
          <w:color w:val="231F20"/>
          <w:spacing w:val="1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M.</w:t>
      </w:r>
      <w:r w:rsidRPr="004F0391">
        <w:rPr>
          <w:rFonts w:asciiTheme="minorHAnsi" w:eastAsia="Arial" w:hAnsiTheme="minorHAnsi" w:cstheme="minorHAnsi"/>
          <w:color w:val="231F20"/>
          <w:spacing w:val="2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color w:val="231F20"/>
          <w:w w:val="81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i/>
          <w:color w:val="231F20"/>
          <w:spacing w:val="3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i/>
          <w:color w:val="231F20"/>
          <w:w w:val="81"/>
          <w:sz w:val="22"/>
          <w:szCs w:val="22"/>
        </w:rPr>
        <w:t>Q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.</w:t>
      </w:r>
      <w:r w:rsidRPr="004F0391">
        <w:rPr>
          <w:rFonts w:asciiTheme="minorHAnsi" w:eastAsia="Arial" w:hAnsiTheme="minorHAnsi" w:cstheme="minorHAnsi"/>
          <w:color w:val="231F20"/>
          <w:spacing w:val="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2007</w:t>
      </w:r>
      <w:r w:rsidRPr="004F0391">
        <w:rPr>
          <w:rFonts w:asciiTheme="minorHAnsi" w:eastAsia="Arial" w:hAnsiTheme="minorHAnsi" w:cstheme="minorHAnsi"/>
          <w:color w:val="231F20"/>
          <w:spacing w:val="3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Oct;</w:t>
      </w:r>
      <w:r w:rsidRPr="004F0391">
        <w:rPr>
          <w:rFonts w:asciiTheme="minorHAnsi" w:eastAsia="Arial" w:hAnsiTheme="minorHAnsi" w:cstheme="minorHAnsi"/>
          <w:color w:val="231F20"/>
          <w:spacing w:val="1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86</w:t>
      </w:r>
      <w:r w:rsidRPr="004F0391">
        <w:rPr>
          <w:rFonts w:asciiTheme="minorHAnsi" w:eastAsia="Arial" w:hAnsiTheme="minorHAnsi" w:cstheme="minorHAnsi"/>
          <w:color w:val="231F20"/>
          <w:spacing w:val="-1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(4):1193-1201.</w:t>
      </w:r>
    </w:p>
    <w:p w14:paraId="5BDD946A" w14:textId="77777777" w:rsidR="004452E3" w:rsidRPr="004F0391" w:rsidRDefault="004F0391">
      <w:pPr>
        <w:spacing w:before="5" w:line="160" w:lineRule="exact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3.</w:t>
      </w:r>
      <w:r w:rsidRPr="004F0391">
        <w:rPr>
          <w:rFonts w:asciiTheme="minorHAnsi" w:eastAsia="Arial" w:hAnsiTheme="minorHAnsi" w:cstheme="minorHAnsi"/>
          <w:color w:val="231F20"/>
          <w:spacing w:val="1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Doe,</w:t>
      </w:r>
      <w:r w:rsidRPr="004F0391">
        <w:rPr>
          <w:rFonts w:asciiTheme="minorHAnsi" w:eastAsia="Arial" w:hAnsiTheme="minorHAnsi" w:cstheme="minorHAnsi"/>
          <w:color w:val="231F20"/>
          <w:spacing w:val="1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M.</w:t>
      </w:r>
      <w:r w:rsidRPr="004F0391">
        <w:rPr>
          <w:rFonts w:asciiTheme="minorHAnsi" w:eastAsia="Arial" w:hAnsiTheme="minorHAnsi" w:cstheme="minorHAnsi"/>
          <w:color w:val="231F20"/>
          <w:spacing w:val="2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Double-Blind,  Placebo-Controlled</w:t>
      </w:r>
      <w:r w:rsidRPr="004F0391">
        <w:rPr>
          <w:rFonts w:asciiTheme="minorHAnsi" w:eastAsia="Arial" w:hAnsiTheme="minorHAnsi" w:cstheme="minorHAnsi"/>
          <w:color w:val="231F20"/>
          <w:spacing w:val="2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Trial</w:t>
      </w:r>
      <w:r w:rsidRPr="004F0391">
        <w:rPr>
          <w:rFonts w:asciiTheme="minorHAnsi" w:eastAsia="Arial" w:hAnsiTheme="minorHAnsi" w:cstheme="minorHAnsi"/>
          <w:color w:val="231F20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Comparison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Cetilistat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(ATL-962)</w:t>
      </w:r>
      <w:r w:rsidRPr="004F0391">
        <w:rPr>
          <w:rFonts w:asciiTheme="minorHAnsi" w:eastAsia="Arial" w:hAnsiTheme="minorHAnsi" w:cstheme="minorHAnsi"/>
          <w:color w:val="231F20"/>
          <w:spacing w:val="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color w:val="231F20"/>
          <w:spacing w:val="2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Orlistat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Obese</w:t>
      </w:r>
      <w:r w:rsidRPr="004F0391">
        <w:rPr>
          <w:rFonts w:asciiTheme="minorHAnsi" w:eastAsia="Arial" w:hAnsiTheme="minorHAnsi" w:cstheme="minorHAnsi"/>
          <w:color w:val="231F20"/>
          <w:spacing w:val="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Subjects</w:t>
      </w:r>
      <w:r w:rsidRPr="004F0391">
        <w:rPr>
          <w:rFonts w:asciiTheme="minorHAnsi" w:eastAsia="Arial" w:hAnsiTheme="minorHAnsi" w:cstheme="minorHAnsi"/>
          <w:color w:val="231F20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 xml:space="preserve">with </w:t>
      </w:r>
      <w:r w:rsidRPr="004F0391">
        <w:rPr>
          <w:rFonts w:asciiTheme="minorHAnsi" w:eastAsia="Arial" w:hAnsiTheme="minorHAnsi" w:cstheme="minorHAnsi"/>
          <w:color w:val="231F20"/>
          <w:spacing w:val="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Type</w:t>
      </w:r>
      <w:r w:rsidRPr="004F0391">
        <w:rPr>
          <w:rFonts w:asciiTheme="minorHAnsi" w:eastAsia="Arial" w:hAnsiTheme="minorHAnsi" w:cstheme="minorHAnsi"/>
          <w:color w:val="231F20"/>
          <w:spacing w:val="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2</w:t>
      </w:r>
      <w:r w:rsidRPr="004F0391">
        <w:rPr>
          <w:rFonts w:asciiTheme="minorHAnsi" w:eastAsia="Arial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Diabetes.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Annual</w:t>
      </w:r>
    </w:p>
    <w:p w14:paraId="5E93819E" w14:textId="77777777" w:rsidR="004452E3" w:rsidRPr="004F0391" w:rsidRDefault="004F0391">
      <w:pPr>
        <w:spacing w:line="140" w:lineRule="exact"/>
        <w:ind w:left="924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Meeting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28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Endocrine </w:t>
      </w:r>
      <w:r w:rsidRPr="004F0391">
        <w:rPr>
          <w:rFonts w:asciiTheme="minorHAnsi" w:eastAsia="Arial" w:hAnsiTheme="minorHAnsi" w:cstheme="minorHAnsi"/>
          <w:color w:val="231F20"/>
          <w:spacing w:val="5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Society</w:t>
      </w:r>
      <w:r w:rsidRPr="004F0391">
        <w:rPr>
          <w:rFonts w:asciiTheme="minorHAnsi" w:eastAsia="Arial" w:hAnsiTheme="minorHAnsi" w:cstheme="minorHAnsi"/>
          <w:color w:val="231F20"/>
          <w:spacing w:val="32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(ENDO),</w:t>
      </w:r>
      <w:r w:rsidRPr="004F0391">
        <w:rPr>
          <w:rFonts w:asciiTheme="minorHAnsi" w:eastAsia="Arial" w:hAnsiTheme="minorHAnsi" w:cstheme="minorHAnsi"/>
          <w:color w:val="231F20"/>
          <w:spacing w:val="-6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June</w:t>
      </w:r>
      <w:r w:rsidRPr="004F0391">
        <w:rPr>
          <w:rFonts w:asciiTheme="minorHAnsi" w:eastAsia="Arial" w:hAnsiTheme="minorHAnsi" w:cstheme="minorHAnsi"/>
          <w:color w:val="231F20"/>
          <w:spacing w:val="30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15-18, </w:t>
      </w:r>
      <w:r w:rsidRPr="004F0391">
        <w:rPr>
          <w:rFonts w:asciiTheme="minorHAnsi" w:eastAsia="Arial" w:hAnsiTheme="minorHAnsi" w:cstheme="minorHAnsi"/>
          <w:color w:val="231F20"/>
          <w:spacing w:val="27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2008, </w:t>
      </w:r>
      <w:r w:rsidRPr="004F0391">
        <w:rPr>
          <w:rFonts w:asciiTheme="minorHAnsi" w:eastAsia="Arial" w:hAnsiTheme="minorHAnsi" w:cstheme="minorHAnsi"/>
          <w:color w:val="231F20"/>
          <w:spacing w:val="15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San</w:t>
      </w:r>
      <w:r w:rsidRPr="004F0391">
        <w:rPr>
          <w:rFonts w:asciiTheme="minorHAnsi" w:eastAsia="Arial" w:hAnsiTheme="minorHAnsi" w:cstheme="minorHAnsi"/>
          <w:color w:val="231F20"/>
          <w:spacing w:val="17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 xml:space="preserve">Francisco, </w:t>
      </w:r>
      <w:r w:rsidRPr="004F0391">
        <w:rPr>
          <w:rFonts w:asciiTheme="minorHAnsi" w:eastAsia="Arial" w:hAnsiTheme="minorHAnsi" w:cstheme="minorHAnsi"/>
          <w:color w:val="231F20"/>
          <w:spacing w:val="12"/>
          <w:w w:val="78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8"/>
          <w:sz w:val="22"/>
          <w:szCs w:val="22"/>
        </w:rPr>
        <w:t>CA.</w:t>
      </w:r>
    </w:p>
    <w:p w14:paraId="5BE085CE" w14:textId="77777777" w:rsidR="004452E3" w:rsidRPr="004F0391" w:rsidRDefault="004F0391">
      <w:pPr>
        <w:spacing w:before="98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 xml:space="preserve">SUMMARY </w:t>
      </w:r>
      <w:r w:rsidRPr="004F0391">
        <w:rPr>
          <w:rFonts w:asciiTheme="minorHAnsi" w:eastAsia="Arial" w:hAnsiTheme="minorHAnsi" w:cstheme="minorHAnsi"/>
          <w:b/>
          <w:color w:val="231F20"/>
          <w:spacing w:val="17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b/>
          <w:color w:val="231F20"/>
          <w:spacing w:val="12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THERAPEUTIC</w:t>
      </w:r>
      <w:r w:rsidRPr="004F0391">
        <w:rPr>
          <w:rFonts w:asciiTheme="minorHAnsi" w:eastAsia="Arial" w:hAnsiTheme="minorHAnsi" w:cstheme="minorHAnsi"/>
          <w:b/>
          <w:color w:val="231F20"/>
          <w:spacing w:val="18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31F20"/>
          <w:w w:val="76"/>
          <w:sz w:val="22"/>
          <w:szCs w:val="22"/>
        </w:rPr>
        <w:t>EXPERIENCE</w:t>
      </w:r>
    </w:p>
    <w:p w14:paraId="4F7A0FE5" w14:textId="77777777" w:rsidR="004452E3" w:rsidRPr="004F0391" w:rsidRDefault="004F0391">
      <w:pPr>
        <w:spacing w:before="26" w:line="140" w:lineRule="exact"/>
        <w:ind w:left="741" w:right="725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Cardiovascular</w:t>
      </w:r>
      <w:r w:rsidRPr="004F0391">
        <w:rPr>
          <w:rFonts w:asciiTheme="minorHAnsi" w:eastAsia="Arial" w:hAnsiTheme="minorHAnsi" w:cstheme="minorHAnsi"/>
          <w:color w:val="231F20"/>
          <w:spacing w:val="-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disease,</w:t>
      </w:r>
      <w:r w:rsidRPr="004F0391">
        <w:rPr>
          <w:rFonts w:asciiTheme="minorHAnsi" w:eastAsia="Arial" w:hAnsiTheme="minorHAnsi" w:cstheme="minorHAnsi"/>
          <w:color w:val="231F20"/>
          <w:spacing w:val="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Crohn’s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disease,</w:t>
      </w:r>
      <w:r w:rsidRPr="004F0391">
        <w:rPr>
          <w:rFonts w:asciiTheme="minorHAnsi" w:eastAsia="Arial" w:hAnsiTheme="minorHAnsi" w:cstheme="minorHAnsi"/>
          <w:color w:val="231F20"/>
          <w:spacing w:val="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colitis,</w:t>
      </w:r>
      <w:r w:rsidRPr="004F0391">
        <w:rPr>
          <w:rFonts w:asciiTheme="minorHAnsi" w:eastAsia="Arial" w:hAnsiTheme="minorHAnsi" w:cstheme="minorHAnsi"/>
          <w:color w:val="231F20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cystic</w:t>
      </w:r>
      <w:r w:rsidRPr="004F0391">
        <w:rPr>
          <w:rFonts w:asciiTheme="minorHAnsi" w:eastAsia="Arial" w:hAnsiTheme="minorHAnsi" w:cstheme="minorHAnsi"/>
          <w:color w:val="231F20"/>
          <w:spacing w:val="1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fibrosis,</w:t>
      </w:r>
      <w:r w:rsidRPr="004F0391">
        <w:rPr>
          <w:rFonts w:asciiTheme="minorHAnsi" w:eastAsia="Arial" w:hAnsiTheme="minorHAnsi" w:cstheme="minorHAnsi"/>
          <w:color w:val="231F20"/>
          <w:spacing w:val="2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diabetes,</w:t>
      </w:r>
      <w:r w:rsidRPr="004F0391">
        <w:rPr>
          <w:rFonts w:asciiTheme="minorHAnsi" w:eastAsia="Arial" w:hAnsiTheme="minorHAnsi" w:cstheme="minorHAnsi"/>
          <w:color w:val="231F20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eating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disorders,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hyperlipidemia,</w:t>
      </w:r>
      <w:r w:rsidRPr="004F0391">
        <w:rPr>
          <w:rFonts w:asciiTheme="minorHAnsi" w:eastAsia="Arial" w:hAnsiTheme="minorHAnsi" w:cstheme="minorHAnsi"/>
          <w:color w:val="231F20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in-born</w:t>
      </w:r>
      <w:r w:rsidRPr="004F0391">
        <w:rPr>
          <w:rFonts w:asciiTheme="minorHAnsi" w:eastAsia="Arial" w:hAnsiTheme="minorHAnsi" w:cstheme="minorHAnsi"/>
          <w:color w:val="231F20"/>
          <w:spacing w:val="2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errors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metabolism,</w:t>
      </w:r>
      <w:r w:rsidRPr="004F0391">
        <w:rPr>
          <w:rFonts w:asciiTheme="minorHAnsi" w:eastAsia="Arial" w:hAnsiTheme="minorHAnsi" w:cstheme="minorHAnsi"/>
          <w:color w:val="231F20"/>
          <w:spacing w:val="15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color w:val="231F20"/>
          <w:spacing w:val="-1"/>
          <w:w w:val="84"/>
          <w:sz w:val="22"/>
          <w:szCs w:val="22"/>
        </w:rPr>
        <w:t>n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d</w:t>
      </w:r>
      <w:r w:rsidRPr="004F0391">
        <w:rPr>
          <w:rFonts w:asciiTheme="minorHAnsi" w:eastAsia="Arial" w:hAnsiTheme="minorHAnsi" w:cstheme="minorHAnsi"/>
          <w:color w:val="231F20"/>
          <w:spacing w:val="9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 xml:space="preserve">metabolic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syndrome.</w:t>
      </w:r>
    </w:p>
    <w:p w14:paraId="18C098CA" w14:textId="77777777" w:rsidR="004452E3" w:rsidRPr="004F0391" w:rsidRDefault="004452E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FB233A2" w14:textId="77777777" w:rsidR="004452E3" w:rsidRPr="004F0391" w:rsidRDefault="004F0391">
      <w:pPr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7"/>
          <w:sz w:val="22"/>
          <w:szCs w:val="22"/>
        </w:rPr>
        <w:t>TECHNICAL</w:t>
      </w:r>
      <w:r w:rsidRPr="004F0391">
        <w:rPr>
          <w:rFonts w:asciiTheme="minorHAnsi" w:eastAsia="Arial" w:hAnsiTheme="minorHAnsi" w:cstheme="minorHAnsi"/>
          <w:b/>
          <w:color w:val="231F20"/>
          <w:spacing w:val="9"/>
          <w:w w:val="7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31F20"/>
          <w:w w:val="77"/>
          <w:sz w:val="22"/>
          <w:szCs w:val="22"/>
        </w:rPr>
        <w:t>SKILLS</w:t>
      </w:r>
    </w:p>
    <w:p w14:paraId="627394CF" w14:textId="77777777" w:rsidR="004452E3" w:rsidRPr="004F0391" w:rsidRDefault="004F0391">
      <w:pPr>
        <w:spacing w:before="26" w:line="140" w:lineRule="exact"/>
        <w:ind w:left="741" w:right="984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lastRenderedPageBreak/>
        <w:t>Creation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macro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micronutrient</w:t>
      </w:r>
      <w:r w:rsidRPr="004F0391">
        <w:rPr>
          <w:rFonts w:asciiTheme="minorHAnsi" w:eastAsia="Arial" w:hAnsiTheme="minorHAnsi" w:cstheme="minorHAnsi"/>
          <w:color w:val="231F20"/>
          <w:spacing w:val="3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controlled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diets,</w:t>
      </w:r>
      <w:r w:rsidRPr="004F0391">
        <w:rPr>
          <w:rFonts w:asciiTheme="minorHAnsi" w:eastAsia="Arial" w:hAnsiTheme="minorHAnsi" w:cstheme="minorHAnsi"/>
          <w:color w:val="231F20"/>
          <w:spacing w:val="1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color w:val="231F20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education,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screening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assessment</w:t>
      </w:r>
      <w:r w:rsidRPr="004F0391">
        <w:rPr>
          <w:rFonts w:asciiTheme="minorHAnsi" w:eastAsia="Arial" w:hAnsiTheme="minorHAnsi" w:cstheme="minorHAnsi"/>
          <w:color w:val="231F20"/>
          <w:spacing w:val="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materials.</w:t>
      </w:r>
      <w:r w:rsidRPr="004F0391">
        <w:rPr>
          <w:rFonts w:asciiTheme="minorHAnsi" w:eastAsia="Arial" w:hAnsiTheme="minorHAnsi" w:cstheme="minorHAnsi"/>
          <w:color w:val="231F20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Knowledge</w:t>
      </w:r>
      <w:r w:rsidRPr="004F0391">
        <w:rPr>
          <w:rFonts w:asciiTheme="minorHAnsi" w:eastAsia="Arial" w:hAnsiTheme="minorHAnsi" w:cstheme="minorHAnsi"/>
          <w:color w:val="231F20"/>
          <w:spacing w:val="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various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 xml:space="preserve">software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packages, </w:t>
      </w:r>
      <w:r w:rsidRPr="004F0391">
        <w:rPr>
          <w:rFonts w:asciiTheme="minorHAnsi" w:eastAsia="Arial" w:hAnsiTheme="minorHAnsi" w:cstheme="minorHAnsi"/>
          <w:color w:val="231F20"/>
          <w:spacing w:val="4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including; </w:t>
      </w:r>
      <w:r w:rsidRPr="004F0391">
        <w:rPr>
          <w:rFonts w:asciiTheme="minorHAnsi" w:eastAsia="Arial" w:hAnsiTheme="minorHAnsi" w:cstheme="minorHAnsi"/>
          <w:color w:val="231F20"/>
          <w:spacing w:val="16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>Pronutra</w:t>
      </w:r>
      <w:r w:rsidRPr="004F0391">
        <w:rPr>
          <w:rFonts w:asciiTheme="minorHAnsi" w:eastAsia="Arial" w:hAnsiTheme="minorHAnsi" w:cstheme="minorHAnsi"/>
          <w:color w:val="231F20"/>
          <w:spacing w:val="28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22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Nutrition </w:t>
      </w:r>
      <w:r w:rsidRPr="004F0391">
        <w:rPr>
          <w:rFonts w:asciiTheme="minorHAnsi" w:eastAsia="Arial" w:hAnsiTheme="minorHAnsi" w:cstheme="minorHAnsi"/>
          <w:color w:val="231F20"/>
          <w:spacing w:val="12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>Data</w:t>
      </w:r>
      <w:r w:rsidRPr="004F0391">
        <w:rPr>
          <w:rFonts w:asciiTheme="minorHAnsi" w:eastAsia="Arial" w:hAnsiTheme="minorHAnsi" w:cstheme="minorHAnsi"/>
          <w:color w:val="231F20"/>
          <w:spacing w:val="20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>System</w:t>
      </w:r>
      <w:r w:rsidRPr="004F0391">
        <w:rPr>
          <w:rFonts w:asciiTheme="minorHAnsi" w:eastAsia="Arial" w:hAnsiTheme="minorHAnsi" w:cstheme="minorHAnsi"/>
          <w:color w:val="231F20"/>
          <w:spacing w:val="32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color w:val="231F20"/>
          <w:spacing w:val="27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>Research</w:t>
      </w:r>
      <w:r w:rsidRPr="004F0391">
        <w:rPr>
          <w:rFonts w:asciiTheme="minorHAnsi" w:eastAsia="Arial" w:hAnsiTheme="minorHAnsi" w:cstheme="minorHAnsi"/>
          <w:color w:val="231F20"/>
          <w:spacing w:val="23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>(NDSR).</w:t>
      </w:r>
      <w:r w:rsidRPr="004F0391">
        <w:rPr>
          <w:rFonts w:asciiTheme="minorHAnsi" w:eastAsia="Arial" w:hAnsiTheme="minorHAnsi" w:cstheme="minorHAnsi"/>
          <w:color w:val="231F20"/>
          <w:spacing w:val="-6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Bioelectrical </w:t>
      </w:r>
      <w:r w:rsidRPr="004F0391">
        <w:rPr>
          <w:rFonts w:asciiTheme="minorHAnsi" w:eastAsia="Arial" w:hAnsiTheme="minorHAnsi" w:cstheme="minorHAnsi"/>
          <w:color w:val="231F20"/>
          <w:spacing w:val="16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impedance </w:t>
      </w:r>
      <w:r w:rsidRPr="004F0391">
        <w:rPr>
          <w:rFonts w:asciiTheme="minorHAnsi" w:eastAsia="Arial" w:hAnsiTheme="minorHAnsi" w:cstheme="minorHAnsi"/>
          <w:color w:val="231F20"/>
          <w:spacing w:val="13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analysis, </w:t>
      </w:r>
      <w:r w:rsidRPr="004F0391">
        <w:rPr>
          <w:rFonts w:asciiTheme="minorHAnsi" w:eastAsia="Arial" w:hAnsiTheme="minorHAnsi" w:cstheme="minorHAnsi"/>
          <w:color w:val="231F20"/>
          <w:spacing w:val="1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caliper, </w:t>
      </w:r>
      <w:r w:rsidRPr="004F0391">
        <w:rPr>
          <w:rFonts w:asciiTheme="minorHAnsi" w:eastAsia="Arial" w:hAnsiTheme="minorHAnsi" w:cstheme="minorHAnsi"/>
          <w:color w:val="231F20"/>
          <w:spacing w:val="8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waist </w:t>
      </w:r>
      <w:r w:rsidRPr="004F0391">
        <w:rPr>
          <w:rFonts w:asciiTheme="minorHAnsi" w:eastAsia="Arial" w:hAnsiTheme="minorHAnsi" w:cstheme="minorHAnsi"/>
          <w:color w:val="231F20"/>
          <w:spacing w:val="4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circumference,  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color w:val="231F20"/>
          <w:spacing w:val="-1"/>
          <w:w w:val="81"/>
          <w:sz w:val="22"/>
          <w:szCs w:val="22"/>
        </w:rPr>
        <w:t>n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 xml:space="preserve">d </w:t>
      </w:r>
      <w:r w:rsidRPr="004F0391">
        <w:rPr>
          <w:rFonts w:asciiTheme="minorHAnsi" w:eastAsia="Arial" w:hAnsiTheme="minorHAnsi" w:cstheme="minorHAnsi"/>
          <w:color w:val="231F20"/>
          <w:w w:val="77"/>
          <w:sz w:val="22"/>
          <w:szCs w:val="22"/>
        </w:rPr>
        <w:t>DEXA</w:t>
      </w:r>
      <w:r w:rsidRPr="004F0391">
        <w:rPr>
          <w:rFonts w:asciiTheme="minorHAnsi" w:eastAsia="Arial" w:hAnsiTheme="minorHAnsi" w:cstheme="minorHAnsi"/>
          <w:color w:val="231F20"/>
          <w:spacing w:val="1"/>
          <w:w w:val="7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7"/>
          <w:sz w:val="22"/>
          <w:szCs w:val="22"/>
        </w:rPr>
        <w:t xml:space="preserve">assessment </w:t>
      </w:r>
      <w:r w:rsidRPr="004F0391">
        <w:rPr>
          <w:rFonts w:asciiTheme="minorHAnsi" w:eastAsia="Arial" w:hAnsiTheme="minorHAnsi" w:cstheme="minorHAnsi"/>
          <w:color w:val="231F20"/>
          <w:spacing w:val="26"/>
          <w:w w:val="7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body</w:t>
      </w:r>
      <w:r w:rsidRPr="004F0391">
        <w:rPr>
          <w:rFonts w:asciiTheme="minorHAnsi" w:eastAsia="Arial" w:hAnsiTheme="minorHAnsi" w:cstheme="minorHAnsi"/>
          <w:color w:val="231F20"/>
          <w:spacing w:val="9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composition.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Metabolic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testing,</w:t>
      </w:r>
      <w:r w:rsidRPr="004F0391">
        <w:rPr>
          <w:rFonts w:asciiTheme="minorHAnsi" w:eastAsia="Arial" w:hAnsiTheme="minorHAnsi" w:cstheme="minorHAnsi"/>
          <w:color w:val="231F20"/>
          <w:spacing w:val="2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including;</w:t>
      </w:r>
      <w:r w:rsidRPr="004F0391">
        <w:rPr>
          <w:rFonts w:asciiTheme="minorHAnsi" w:eastAsia="Arial" w:hAnsiTheme="minorHAnsi" w:cstheme="minorHAnsi"/>
          <w:color w:val="231F20"/>
          <w:spacing w:val="2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oxygen</w:t>
      </w:r>
      <w:r w:rsidRPr="004F0391">
        <w:rPr>
          <w:rFonts w:asciiTheme="minorHAnsi" w:eastAsia="Arial" w:hAnsiTheme="minorHAnsi" w:cstheme="minorHAnsi"/>
          <w:color w:val="231F20"/>
          <w:spacing w:val="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consumption,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metabolic</w:t>
      </w:r>
      <w:r w:rsidRPr="004F0391">
        <w:rPr>
          <w:rFonts w:asciiTheme="minorHAnsi" w:eastAsia="Arial" w:hAnsiTheme="minorHAnsi" w:cstheme="minorHAnsi"/>
          <w:color w:val="231F20"/>
          <w:spacing w:val="2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rate,</w:t>
      </w:r>
      <w:r w:rsidRPr="004F0391">
        <w:rPr>
          <w:rFonts w:asciiTheme="minorHAnsi" w:eastAsia="Arial" w:hAnsiTheme="minorHAnsi" w:cstheme="minorHAnsi"/>
          <w:color w:val="231F20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macronutrient</w:t>
      </w:r>
      <w:r w:rsidRPr="004F0391">
        <w:rPr>
          <w:rFonts w:asciiTheme="minorHAnsi" w:eastAsia="Arial" w:hAnsiTheme="minorHAnsi" w:cstheme="minorHAnsi"/>
          <w:color w:val="231F20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utilization.</w:t>
      </w:r>
      <w:r w:rsidRPr="004F0391">
        <w:rPr>
          <w:rFonts w:asciiTheme="minorHAnsi" w:eastAsia="Arial" w:hAnsiTheme="minorHAnsi" w:cstheme="minorHAnsi"/>
          <w:color w:val="231F20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0"/>
          <w:sz w:val="22"/>
          <w:szCs w:val="22"/>
        </w:rPr>
        <w:t>Extensi</w:t>
      </w:r>
      <w:r w:rsidRPr="004F0391">
        <w:rPr>
          <w:rFonts w:asciiTheme="minorHAnsi" w:eastAsia="Arial" w:hAnsiTheme="minorHAnsi" w:cstheme="minorHAnsi"/>
          <w:color w:val="231F20"/>
          <w:spacing w:val="-1"/>
          <w:w w:val="80"/>
          <w:sz w:val="22"/>
          <w:szCs w:val="22"/>
        </w:rPr>
        <w:t>v</w:t>
      </w: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 xml:space="preserve">e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experience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with</w:t>
      </w:r>
      <w:r w:rsidRPr="004F0391">
        <w:rPr>
          <w:rFonts w:asciiTheme="minorHAnsi" w:eastAsia="Arial" w:hAnsiTheme="minorHAnsi" w:cstheme="minorHAnsi"/>
          <w:color w:val="231F20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Food</w:t>
      </w:r>
      <w:r w:rsidRPr="004F0391">
        <w:rPr>
          <w:rFonts w:asciiTheme="minorHAnsi" w:eastAsia="Arial" w:hAnsiTheme="minorHAnsi" w:cstheme="minorHAnsi"/>
          <w:color w:val="231F20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Drug</w:t>
      </w:r>
      <w:r w:rsidRPr="004F0391">
        <w:rPr>
          <w:rFonts w:asciiTheme="minorHAnsi" w:eastAsia="Arial" w:hAnsiTheme="minorHAnsi" w:cstheme="minorHAnsi"/>
          <w:color w:val="231F20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Administration  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1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European</w:t>
      </w:r>
      <w:r w:rsidRPr="004F0391">
        <w:rPr>
          <w:rFonts w:asciiTheme="minorHAnsi" w:eastAsia="Arial" w:hAnsiTheme="minorHAnsi" w:cstheme="minorHAnsi"/>
          <w:color w:val="231F20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Medicines</w:t>
      </w:r>
      <w:r w:rsidRPr="004F0391">
        <w:rPr>
          <w:rFonts w:asciiTheme="minorHAnsi" w:eastAsia="Arial" w:hAnsiTheme="minorHAnsi" w:cstheme="minorHAnsi"/>
          <w:color w:val="231F20"/>
          <w:spacing w:val="2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Agency</w:t>
      </w:r>
      <w:r w:rsidRPr="004F0391">
        <w:rPr>
          <w:rFonts w:asciiTheme="minorHAnsi" w:eastAsia="Arial" w:hAnsiTheme="minorHAnsi" w:cstheme="minorHAnsi"/>
          <w:color w:val="231F20"/>
          <w:spacing w:val="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regulatory</w:t>
      </w:r>
      <w:r w:rsidRPr="004F0391">
        <w:rPr>
          <w:rFonts w:asciiTheme="minorHAnsi" w:eastAsia="Arial" w:hAnsiTheme="minorHAnsi" w:cstheme="minorHAnsi"/>
          <w:color w:val="231F20"/>
          <w:spacing w:val="2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filings.</w:t>
      </w:r>
    </w:p>
    <w:p w14:paraId="0720A391" w14:textId="77777777" w:rsidR="004452E3" w:rsidRPr="004F0391" w:rsidRDefault="004452E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A2FA767" w14:textId="77777777" w:rsidR="004452E3" w:rsidRPr="004F0391" w:rsidRDefault="004F0391">
      <w:pPr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8"/>
          <w:sz w:val="22"/>
          <w:szCs w:val="22"/>
        </w:rPr>
        <w:t>AWARDS</w:t>
      </w:r>
    </w:p>
    <w:p w14:paraId="6135D6F5" w14:textId="77777777" w:rsidR="004452E3" w:rsidRPr="004F0391" w:rsidRDefault="004F0391">
      <w:pPr>
        <w:tabs>
          <w:tab w:val="left" w:pos="3440"/>
        </w:tabs>
        <w:spacing w:before="5" w:line="248" w:lineRule="auto"/>
        <w:ind w:left="3454" w:right="3380" w:hanging="27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2005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ab/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Recipient,</w:t>
      </w:r>
      <w:r w:rsidRPr="004F0391">
        <w:rPr>
          <w:rFonts w:asciiTheme="minorHAnsi" w:eastAsia="Arial" w:hAnsiTheme="minorHAnsi" w:cstheme="minorHAnsi"/>
          <w:color w:val="231F20"/>
          <w:spacing w:val="23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Travel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Award,</w:t>
      </w:r>
      <w:r w:rsidRPr="004F0391">
        <w:rPr>
          <w:rFonts w:asciiTheme="minorHAnsi" w:eastAsia="Arial" w:hAnsiTheme="minorHAnsi" w:cstheme="minorHAnsi"/>
          <w:color w:val="231F20"/>
          <w:spacing w:val="25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“Healthy</w:t>
      </w:r>
      <w:r w:rsidRPr="004F0391">
        <w:rPr>
          <w:rFonts w:asciiTheme="minorHAnsi" w:eastAsia="Arial" w:hAnsiTheme="minorHAnsi" w:cstheme="minorHAnsi"/>
          <w:color w:val="231F20"/>
          <w:spacing w:val="33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Weight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Wake</w:t>
      </w:r>
      <w:r w:rsidRPr="004F0391">
        <w:rPr>
          <w:rFonts w:asciiTheme="minorHAnsi" w:eastAsia="Arial" w:hAnsiTheme="minorHAnsi" w:cstheme="minorHAnsi"/>
          <w:color w:val="231F20"/>
          <w:spacing w:val="12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  <w:u w:val="single" w:color="231F20"/>
        </w:rPr>
        <w:t>Up</w:t>
      </w:r>
      <w:r w:rsidRPr="004F0391">
        <w:rPr>
          <w:rFonts w:asciiTheme="minorHAnsi" w:eastAsia="Arial" w:hAnsiTheme="minorHAnsi" w:cstheme="minorHAnsi"/>
          <w:color w:val="231F20"/>
          <w:spacing w:val="6"/>
          <w:w w:val="81"/>
          <w:sz w:val="22"/>
          <w:szCs w:val="22"/>
          <w:u w:val="single" w:color="231F20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  <w:u w:val="single" w:color="231F20"/>
        </w:rPr>
        <w:t>Call”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New</w:t>
      </w:r>
      <w:r w:rsidRPr="004F0391">
        <w:rPr>
          <w:rFonts w:asciiTheme="minorHAnsi" w:eastAsia="Arial" w:hAnsiTheme="minorHAnsi" w:cstheme="minorHAnsi"/>
          <w:color w:val="231F20"/>
          <w:spacing w:val="19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England</w:t>
      </w:r>
      <w:r w:rsidRPr="004F0391">
        <w:rPr>
          <w:rFonts w:asciiTheme="minorHAnsi" w:eastAsia="Arial" w:hAnsiTheme="minorHAnsi" w:cstheme="minorHAnsi"/>
          <w:color w:val="231F20"/>
          <w:spacing w:val="10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Dairy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Council</w:t>
      </w:r>
    </w:p>
    <w:p w14:paraId="69846C36" w14:textId="77777777" w:rsidR="004452E3" w:rsidRPr="004F0391" w:rsidRDefault="004F0391">
      <w:pPr>
        <w:spacing w:line="160" w:lineRule="exact"/>
        <w:ind w:left="3423" w:right="56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73"/>
          <w:position w:val="-1"/>
          <w:sz w:val="22"/>
          <w:szCs w:val="22"/>
        </w:rPr>
        <w:t xml:space="preserve">Chicago,  </w:t>
      </w:r>
      <w:r w:rsidRPr="004F0391">
        <w:rPr>
          <w:rFonts w:asciiTheme="minorHAnsi" w:eastAsia="Arial" w:hAnsiTheme="minorHAnsi" w:cstheme="minorHAnsi"/>
          <w:color w:val="231F20"/>
          <w:spacing w:val="6"/>
          <w:w w:val="73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3"/>
          <w:position w:val="-1"/>
          <w:sz w:val="22"/>
          <w:szCs w:val="22"/>
        </w:rPr>
        <w:t>IL,</w:t>
      </w:r>
      <w:r w:rsidRPr="004F0391">
        <w:rPr>
          <w:rFonts w:asciiTheme="minorHAnsi" w:eastAsia="Arial" w:hAnsiTheme="minorHAnsi" w:cstheme="minorHAnsi"/>
          <w:color w:val="231F20"/>
          <w:spacing w:val="29"/>
          <w:w w:val="73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73"/>
          <w:position w:val="-1"/>
          <w:sz w:val="22"/>
          <w:szCs w:val="22"/>
        </w:rPr>
        <w:t>USA</w:t>
      </w:r>
    </w:p>
    <w:p w14:paraId="18385373" w14:textId="77777777" w:rsidR="004452E3" w:rsidRPr="004F0391" w:rsidRDefault="004452E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3E6119C" w14:textId="77777777" w:rsidR="004452E3" w:rsidRPr="004F0391" w:rsidRDefault="004F0391">
      <w:pPr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8"/>
          <w:sz w:val="22"/>
          <w:szCs w:val="22"/>
        </w:rPr>
        <w:t>ACCOMPLISHMENTS</w:t>
      </w:r>
    </w:p>
    <w:p w14:paraId="6C3E554D" w14:textId="77777777" w:rsidR="004452E3" w:rsidRPr="004F0391" w:rsidRDefault="004F0391">
      <w:pPr>
        <w:spacing w:before="26" w:line="140" w:lineRule="exact"/>
        <w:ind w:left="741" w:right="89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79"/>
          <w:sz w:val="22"/>
          <w:szCs w:val="22"/>
        </w:rPr>
        <w:t>Engaged</w:t>
      </w:r>
      <w:r w:rsidRPr="004F0391">
        <w:rPr>
          <w:rFonts w:asciiTheme="minorHAnsi" w:eastAsia="Arial" w:hAnsiTheme="minorHAnsi" w:cstheme="minorHAnsi"/>
          <w:color w:val="231F20"/>
          <w:spacing w:val="17"/>
          <w:w w:val="7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collaborative</w:t>
      </w:r>
      <w:r w:rsidRPr="004F0391">
        <w:rPr>
          <w:rFonts w:asciiTheme="minorHAnsi" w:eastAsia="Arial" w:hAnsiTheme="minorHAnsi" w:cstheme="minorHAnsi"/>
          <w:color w:val="231F20"/>
          <w:spacing w:val="6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scientific</w:t>
      </w:r>
      <w:r w:rsidRPr="004F0391">
        <w:rPr>
          <w:rFonts w:asciiTheme="minorHAnsi" w:eastAsia="Arial" w:hAnsiTheme="minorHAnsi" w:cstheme="minorHAnsi"/>
          <w:color w:val="231F20"/>
          <w:spacing w:val="20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sz w:val="22"/>
          <w:szCs w:val="22"/>
        </w:rPr>
        <w:t>efforts</w:t>
      </w:r>
      <w:r w:rsidRPr="004F0391">
        <w:rPr>
          <w:rFonts w:asciiTheme="minorHAnsi" w:eastAsia="Arial" w:hAnsiTheme="minorHAnsi" w:cstheme="minorHAnsi"/>
          <w:color w:val="231F20"/>
          <w:spacing w:val="19"/>
          <w:w w:val="8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color w:val="231F20"/>
          <w:spacing w:val="14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variety</w:t>
      </w:r>
      <w:r w:rsidRPr="004F0391">
        <w:rPr>
          <w:rFonts w:asciiTheme="minorHAnsi" w:eastAsia="Arial" w:hAnsiTheme="minorHAnsi" w:cstheme="minorHAnsi"/>
          <w:color w:val="231F20"/>
          <w:spacing w:val="25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disciplines,</w:t>
      </w:r>
      <w:r w:rsidRPr="004F0391">
        <w:rPr>
          <w:rFonts w:asciiTheme="minorHAnsi" w:eastAsia="Arial" w:hAnsiTheme="minorHAnsi" w:cstheme="minorHAnsi"/>
          <w:color w:val="231F20"/>
          <w:spacing w:val="3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provided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expertise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color w:val="231F20"/>
          <w:spacing w:val="3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metabolism.</w:t>
      </w:r>
      <w:r w:rsidRPr="004F0391">
        <w:rPr>
          <w:rFonts w:asciiTheme="minorHAnsi" w:eastAsia="Arial" w:hAnsiTheme="minorHAnsi" w:cstheme="minorHAnsi"/>
          <w:color w:val="231F20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Played</w:t>
      </w:r>
      <w:r w:rsidRPr="004F0391">
        <w:rPr>
          <w:rFonts w:asciiTheme="minorHAnsi" w:eastAsia="Arial" w:hAnsiTheme="minorHAnsi" w:cstheme="minorHAnsi"/>
          <w:color w:val="231F20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</w:t>
      </w:r>
      <w:r w:rsidRPr="004F0391">
        <w:rPr>
          <w:rFonts w:asciiTheme="minorHAnsi" w:eastAsia="Arial" w:hAnsiTheme="minorHAnsi" w:cstheme="minorHAnsi"/>
          <w:color w:val="231F20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important  ro</w:t>
      </w:r>
      <w:r w:rsidRPr="004F0391">
        <w:rPr>
          <w:rFonts w:asciiTheme="minorHAnsi" w:eastAsia="Arial" w:hAnsiTheme="minorHAnsi" w:cstheme="minorHAnsi"/>
          <w:color w:val="231F20"/>
          <w:spacing w:val="-1"/>
          <w:w w:val="82"/>
          <w:sz w:val="22"/>
          <w:szCs w:val="22"/>
        </w:rPr>
        <w:t>l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e</w:t>
      </w:r>
      <w:r w:rsidRPr="004F0391">
        <w:rPr>
          <w:rFonts w:asciiTheme="minorHAnsi" w:eastAsia="Arial" w:hAnsiTheme="minorHAnsi" w:cstheme="minorHAnsi"/>
          <w:color w:val="231F20"/>
          <w:spacing w:val="16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91"/>
          <w:sz w:val="22"/>
          <w:szCs w:val="22"/>
        </w:rPr>
        <w:t>i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 xml:space="preserve">n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1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development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nutrition</w:t>
      </w:r>
      <w:r w:rsidRPr="004F0391">
        <w:rPr>
          <w:rFonts w:asciiTheme="minorHAnsi" w:eastAsia="Arial" w:hAnsiTheme="minorHAnsi" w:cstheme="minorHAnsi"/>
          <w:color w:val="231F20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aspects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studies,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followed</w:t>
      </w:r>
      <w:r w:rsidRPr="004F0391">
        <w:rPr>
          <w:rFonts w:asciiTheme="minorHAnsi" w:eastAsia="Arial" w:hAnsiTheme="minorHAnsi" w:cstheme="minorHAnsi"/>
          <w:color w:val="231F20"/>
          <w:spacing w:val="2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by</w:t>
      </w:r>
      <w:r w:rsidRPr="004F0391">
        <w:rPr>
          <w:rFonts w:asciiTheme="minorHAnsi" w:eastAsia="Arial" w:hAnsiTheme="minorHAnsi" w:cstheme="minorHAnsi"/>
          <w:color w:val="231F20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study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design,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implementation,</w:t>
      </w:r>
      <w:r w:rsidRPr="004F0391">
        <w:rPr>
          <w:rFonts w:asciiTheme="minorHAnsi" w:eastAsia="Arial" w:hAnsiTheme="minorHAnsi" w:cstheme="minorHAnsi"/>
          <w:color w:val="231F20"/>
          <w:spacing w:val="26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analysis</w:t>
      </w:r>
      <w:r w:rsidRPr="004F0391">
        <w:rPr>
          <w:rFonts w:asciiTheme="minorHAnsi" w:eastAsia="Arial" w:hAnsiTheme="minorHAnsi" w:cstheme="minorHAnsi"/>
          <w:color w:val="231F20"/>
          <w:spacing w:val="1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data,</w:t>
      </w:r>
      <w:r w:rsidRPr="004F0391">
        <w:rPr>
          <w:rFonts w:asciiTheme="minorHAnsi" w:eastAsia="Arial" w:hAnsiTheme="minorHAnsi" w:cstheme="minorHAnsi"/>
          <w:color w:val="231F20"/>
          <w:spacing w:val="19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interpretation</w:t>
      </w:r>
      <w:r w:rsidRPr="004F0391">
        <w:rPr>
          <w:rFonts w:asciiTheme="minorHAnsi" w:eastAsia="Arial" w:hAnsiTheme="minorHAnsi" w:cstheme="minorHAnsi"/>
          <w:color w:val="231F20"/>
          <w:spacing w:val="3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results.</w:t>
      </w:r>
    </w:p>
    <w:p w14:paraId="2E5B5DB0" w14:textId="77777777" w:rsidR="004452E3" w:rsidRPr="004F0391" w:rsidRDefault="004F0391">
      <w:pPr>
        <w:spacing w:before="63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Taught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all</w:t>
      </w:r>
      <w:r w:rsidRPr="004F0391">
        <w:rPr>
          <w:rFonts w:asciiTheme="minorHAnsi" w:eastAsia="Arial" w:hAnsiTheme="minorHAnsi" w:cstheme="minorHAnsi"/>
          <w:color w:val="231F20"/>
          <w:spacing w:val="-14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levels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at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Harvard</w:t>
      </w:r>
      <w:r w:rsidRPr="004F0391">
        <w:rPr>
          <w:rFonts w:asciiTheme="minorHAnsi" w:eastAsia="Arial" w:hAnsiTheme="minorHAnsi" w:cstheme="minorHAnsi"/>
          <w:color w:val="231F20"/>
          <w:spacing w:val="11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Medical</w:t>
      </w:r>
      <w:r w:rsidRPr="004F0391">
        <w:rPr>
          <w:rFonts w:asciiTheme="minorHAnsi" w:eastAsia="Arial" w:hAnsiTheme="minorHAnsi" w:cstheme="minorHAnsi"/>
          <w:color w:val="231F20"/>
          <w:spacing w:val="2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School,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Tufts</w:t>
      </w:r>
      <w:r w:rsidRPr="004F0391">
        <w:rPr>
          <w:rFonts w:asciiTheme="minorHAnsi" w:eastAsia="Arial" w:hAnsiTheme="minorHAnsi" w:cstheme="minorHAnsi"/>
          <w:color w:val="231F20"/>
          <w:spacing w:val="2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University,</w:t>
      </w:r>
      <w:r w:rsidRPr="004F0391">
        <w:rPr>
          <w:rFonts w:asciiTheme="minorHAnsi" w:eastAsia="Arial" w:hAnsiTheme="minorHAnsi" w:cstheme="minorHAnsi"/>
          <w:color w:val="231F20"/>
          <w:spacing w:val="23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6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Simmons</w:t>
      </w:r>
      <w:r w:rsidRPr="004F0391">
        <w:rPr>
          <w:rFonts w:asciiTheme="minorHAnsi" w:eastAsia="Arial" w:hAnsiTheme="minorHAnsi" w:cstheme="minorHAnsi"/>
          <w:color w:val="231F20"/>
          <w:spacing w:val="22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sz w:val="22"/>
          <w:szCs w:val="22"/>
        </w:rPr>
        <w:t>College.</w:t>
      </w:r>
    </w:p>
    <w:p w14:paraId="02260661" w14:textId="77777777" w:rsidR="004452E3" w:rsidRPr="004F0391" w:rsidRDefault="004F0391">
      <w:pPr>
        <w:spacing w:before="61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R01</w:t>
      </w:r>
      <w:r w:rsidRPr="004F0391">
        <w:rPr>
          <w:rFonts w:asciiTheme="minorHAnsi" w:eastAsia="Arial" w:hAnsiTheme="minorHAnsi" w:cstheme="minorHAnsi"/>
          <w:color w:val="231F20"/>
          <w:spacing w:val="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Funding</w:t>
      </w:r>
      <w:r w:rsidRPr="004F0391">
        <w:rPr>
          <w:rFonts w:asciiTheme="minorHAnsi" w:eastAsia="Arial" w:hAnsiTheme="minorHAnsi" w:cstheme="minorHAnsi"/>
          <w:color w:val="231F20"/>
          <w:spacing w:val="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“The</w:t>
      </w:r>
      <w:r w:rsidRPr="004F0391">
        <w:rPr>
          <w:rFonts w:asciiTheme="minorHAnsi" w:eastAsia="Arial" w:hAnsiTheme="minorHAnsi" w:cstheme="minorHAnsi"/>
          <w:color w:val="231F20"/>
          <w:spacing w:val="2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sz w:val="22"/>
          <w:szCs w:val="22"/>
        </w:rPr>
        <w:t>effect</w:t>
      </w:r>
      <w:r w:rsidRPr="004F0391">
        <w:rPr>
          <w:rFonts w:asciiTheme="minorHAnsi" w:eastAsia="Arial" w:hAnsiTheme="minorHAnsi" w:cstheme="minorHAnsi"/>
          <w:color w:val="231F20"/>
          <w:spacing w:val="2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Jelly</w:t>
      </w:r>
      <w:r w:rsidRPr="004F0391">
        <w:rPr>
          <w:rFonts w:asciiTheme="minorHAnsi" w:eastAsia="Arial" w:hAnsiTheme="minorHAnsi" w:cstheme="minorHAnsi"/>
          <w:color w:val="231F20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Beans</w:t>
      </w:r>
      <w:r w:rsidRPr="004F0391">
        <w:rPr>
          <w:rFonts w:asciiTheme="minorHAnsi" w:eastAsia="Arial" w:hAnsiTheme="minorHAnsi" w:cstheme="minorHAnsi"/>
          <w:color w:val="231F20"/>
          <w:spacing w:val="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color w:val="231F20"/>
          <w:spacing w:val="1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Waist</w:t>
      </w:r>
      <w:r w:rsidRPr="004F0391">
        <w:rPr>
          <w:rFonts w:asciiTheme="minorHAnsi" w:eastAsia="Arial" w:hAnsiTheme="minorHAnsi" w:cstheme="minorHAnsi"/>
          <w:color w:val="231F20"/>
          <w:spacing w:val="1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 xml:space="preserve">Circumference” </w:t>
      </w:r>
      <w:r w:rsidRPr="004F0391">
        <w:rPr>
          <w:rFonts w:asciiTheme="minorHAnsi" w:eastAsia="Arial" w:hAnsiTheme="minorHAnsi" w:cstheme="minorHAnsi"/>
          <w:color w:val="231F20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 xml:space="preserve">2002-2008 </w:t>
      </w:r>
      <w:r w:rsidRPr="004F0391">
        <w:rPr>
          <w:rFonts w:asciiTheme="minorHAnsi" w:eastAsia="Arial" w:hAnsiTheme="minorHAnsi" w:cstheme="minorHAnsi"/>
          <w:color w:val="231F20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50%</w:t>
      </w:r>
      <w:r w:rsidRPr="004F0391">
        <w:rPr>
          <w:rFonts w:asciiTheme="minorHAnsi" w:eastAsia="Arial" w:hAnsiTheme="minorHAnsi" w:cstheme="minorHAnsi"/>
          <w:color w:val="231F20"/>
          <w:spacing w:val="2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salary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support</w:t>
      </w:r>
      <w:r w:rsidRPr="004F0391">
        <w:rPr>
          <w:rFonts w:asciiTheme="minorHAnsi" w:eastAsia="Arial" w:hAnsiTheme="minorHAnsi" w:cstheme="minorHAnsi"/>
          <w:color w:val="231F20"/>
          <w:spacing w:val="2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provided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by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National</w:t>
      </w:r>
      <w:r w:rsidRPr="004F0391">
        <w:rPr>
          <w:rFonts w:asciiTheme="minorHAnsi" w:eastAsia="Arial" w:hAnsiTheme="minorHAnsi" w:cstheme="minorHAnsi"/>
          <w:color w:val="231F20"/>
          <w:spacing w:val="1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Jelly</w:t>
      </w:r>
      <w:r w:rsidRPr="004F0391">
        <w:rPr>
          <w:rFonts w:asciiTheme="minorHAnsi" w:eastAsia="Arial" w:hAnsiTheme="minorHAnsi" w:cstheme="minorHAnsi"/>
          <w:color w:val="231F20"/>
          <w:spacing w:val="2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Bean</w:t>
      </w:r>
      <w:r w:rsidRPr="004F0391">
        <w:rPr>
          <w:rFonts w:asciiTheme="minorHAnsi" w:eastAsia="Arial" w:hAnsiTheme="minorHAnsi" w:cstheme="minorHAnsi"/>
          <w:color w:val="231F20"/>
          <w:spacing w:val="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sz w:val="22"/>
          <w:szCs w:val="22"/>
        </w:rPr>
        <w:t>Board.</w:t>
      </w:r>
    </w:p>
    <w:p w14:paraId="07CF57C3" w14:textId="77777777" w:rsidR="004452E3" w:rsidRPr="004F0391" w:rsidRDefault="004F0391">
      <w:pPr>
        <w:spacing w:before="98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31F20"/>
          <w:w w:val="77"/>
          <w:sz w:val="22"/>
          <w:szCs w:val="22"/>
        </w:rPr>
        <w:t>AUTHENTICATION</w:t>
      </w:r>
    </w:p>
    <w:p w14:paraId="386680E0" w14:textId="77777777" w:rsidR="004452E3" w:rsidRPr="004F0391" w:rsidRDefault="004F0391">
      <w:pPr>
        <w:spacing w:before="5" w:line="160" w:lineRule="exact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1127FDE2">
          <v:group id="_x0000_s1036" style="position:absolute;left:0;text-align:left;margin-left:365.95pt;margin-top:21.1pt;width:112.25pt;height:0;z-index:-251650560;mso-position-horizontal-relative:page" coordorigin="7319,422" coordsize="2245,0">
            <v:shape id="_x0000_s1037" style="position:absolute;left:7319;top:422;width:2245;height:0" coordorigin="7319,422" coordsize="2245,0" path="m7319,422r2246,e" filled="f" strokecolor="#231f20" strokeweight=".16511mm">
              <v:path arrowok="t"/>
            </v:shape>
            <w10:wrap anchorx="page"/>
          </v:group>
        </w:pict>
      </w:r>
      <w:r w:rsidRPr="004F0391">
        <w:rPr>
          <w:rFonts w:asciiTheme="minorHAnsi" w:hAnsiTheme="minorHAnsi" w:cstheme="minorHAnsi"/>
          <w:sz w:val="22"/>
          <w:szCs w:val="22"/>
        </w:rPr>
        <w:pict w14:anchorId="46438A63">
          <v:group id="_x0000_s1034" style="position:absolute;left:0;text-align:left;margin-left:74.05pt;margin-top:21.1pt;width:269.45pt;height:0;z-index:-251649536;mso-position-horizontal-relative:page" coordorigin="1481,422" coordsize="5389,0">
            <v:shape id="_x0000_s1035" style="position:absolute;left:1481;top:422;width:5389;height:0" coordorigin="1481,422" coordsize="5389,0" path="m1481,422r5389,e" filled="f" strokecolor="#231f20" strokeweight=".16511mm">
              <v:path arrowok="t"/>
            </v:shape>
            <w10:wrap anchorx="page"/>
          </v:group>
        </w:pict>
      </w:r>
      <w:r w:rsidRPr="004F0391">
        <w:rPr>
          <w:rFonts w:asciiTheme="minorHAnsi" w:eastAsia="Arial" w:hAnsiTheme="minorHAnsi" w:cstheme="minorHAnsi"/>
          <w:color w:val="231F20"/>
          <w:w w:val="82"/>
          <w:position w:val="-1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8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position w:val="-1"/>
          <w:sz w:val="22"/>
          <w:szCs w:val="22"/>
        </w:rPr>
        <w:t>information</w:t>
      </w:r>
      <w:r w:rsidRPr="004F0391">
        <w:rPr>
          <w:rFonts w:asciiTheme="minorHAnsi" w:eastAsia="Arial" w:hAnsiTheme="minorHAnsi" w:cstheme="minorHAnsi"/>
          <w:color w:val="231F20"/>
          <w:spacing w:val="30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position w:val="-1"/>
          <w:sz w:val="22"/>
          <w:szCs w:val="22"/>
        </w:rPr>
        <w:t>contained</w:t>
      </w:r>
      <w:r w:rsidRPr="004F0391">
        <w:rPr>
          <w:rFonts w:asciiTheme="minorHAnsi" w:eastAsia="Arial" w:hAnsiTheme="minorHAnsi" w:cstheme="minorHAnsi"/>
          <w:color w:val="231F20"/>
          <w:spacing w:val="22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position w:val="-1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color w:val="231F20"/>
          <w:spacing w:val="-10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position w:val="-1"/>
          <w:sz w:val="22"/>
          <w:szCs w:val="22"/>
        </w:rPr>
        <w:t>this</w:t>
      </w:r>
      <w:r w:rsidRPr="004F0391">
        <w:rPr>
          <w:rFonts w:asciiTheme="minorHAnsi" w:eastAsia="Arial" w:hAnsiTheme="minorHAnsi" w:cstheme="minorHAnsi"/>
          <w:color w:val="231F20"/>
          <w:spacing w:val="17"/>
          <w:w w:val="84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position w:val="-1"/>
          <w:sz w:val="22"/>
          <w:szCs w:val="22"/>
        </w:rPr>
        <w:t>document</w:t>
      </w:r>
      <w:r w:rsidRPr="004F0391">
        <w:rPr>
          <w:rFonts w:asciiTheme="minorHAnsi" w:eastAsia="Arial" w:hAnsiTheme="minorHAnsi" w:cstheme="minorHAnsi"/>
          <w:color w:val="231F20"/>
          <w:spacing w:val="8"/>
          <w:w w:val="84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position w:val="-1"/>
          <w:sz w:val="22"/>
          <w:szCs w:val="22"/>
        </w:rPr>
        <w:t>is</w:t>
      </w:r>
      <w:r w:rsidRPr="004F0391">
        <w:rPr>
          <w:rFonts w:asciiTheme="minorHAnsi" w:eastAsia="Arial" w:hAnsiTheme="minorHAnsi" w:cstheme="minorHAnsi"/>
          <w:color w:val="231F20"/>
          <w:spacing w:val="-9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position w:val="-1"/>
          <w:sz w:val="22"/>
          <w:szCs w:val="22"/>
        </w:rPr>
        <w:t>accurate</w:t>
      </w:r>
      <w:r w:rsidRPr="004F0391">
        <w:rPr>
          <w:rFonts w:asciiTheme="minorHAnsi" w:eastAsia="Arial" w:hAnsiTheme="minorHAnsi" w:cstheme="minorHAnsi"/>
          <w:color w:val="231F20"/>
          <w:spacing w:val="21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position w:val="-1"/>
          <w:sz w:val="22"/>
          <w:szCs w:val="22"/>
        </w:rPr>
        <w:t>and</w:t>
      </w:r>
      <w:r w:rsidRPr="004F0391">
        <w:rPr>
          <w:rFonts w:asciiTheme="minorHAnsi" w:eastAsia="Arial" w:hAnsiTheme="minorHAnsi" w:cstheme="minorHAnsi"/>
          <w:color w:val="231F20"/>
          <w:spacing w:val="13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2"/>
          <w:position w:val="-1"/>
          <w:sz w:val="22"/>
          <w:szCs w:val="22"/>
        </w:rPr>
        <w:t>complete</w:t>
      </w:r>
      <w:r w:rsidRPr="004F0391">
        <w:rPr>
          <w:rFonts w:asciiTheme="minorHAnsi" w:eastAsia="Arial" w:hAnsiTheme="minorHAnsi" w:cstheme="minorHAnsi"/>
          <w:color w:val="231F20"/>
          <w:spacing w:val="22"/>
          <w:w w:val="8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position w:val="-1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color w:val="231F20"/>
          <w:spacing w:val="-1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position w:val="-1"/>
          <w:sz w:val="22"/>
          <w:szCs w:val="22"/>
        </w:rPr>
        <w:t>the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3"/>
          <w:position w:val="-1"/>
          <w:sz w:val="22"/>
          <w:szCs w:val="22"/>
        </w:rPr>
        <w:t>best</w:t>
      </w:r>
      <w:r w:rsidRPr="004F0391">
        <w:rPr>
          <w:rFonts w:asciiTheme="minorHAnsi" w:eastAsia="Arial" w:hAnsiTheme="minorHAnsi" w:cstheme="minorHAnsi"/>
          <w:color w:val="231F20"/>
          <w:spacing w:val="15"/>
          <w:w w:val="83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31F20"/>
          <w:spacing w:val="-12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4"/>
          <w:position w:val="-1"/>
          <w:sz w:val="22"/>
          <w:szCs w:val="22"/>
        </w:rPr>
        <w:t>my</w:t>
      </w:r>
      <w:r w:rsidRPr="004F0391">
        <w:rPr>
          <w:rFonts w:asciiTheme="minorHAnsi" w:eastAsia="Arial" w:hAnsiTheme="minorHAnsi" w:cstheme="minorHAnsi"/>
          <w:color w:val="231F20"/>
          <w:spacing w:val="15"/>
          <w:w w:val="84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position w:val="-1"/>
          <w:sz w:val="22"/>
          <w:szCs w:val="22"/>
        </w:rPr>
        <w:t>knowledge.</w:t>
      </w:r>
    </w:p>
    <w:p w14:paraId="4F6AE236" w14:textId="77777777" w:rsidR="004452E3" w:rsidRPr="004F0391" w:rsidRDefault="004452E3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52752229" w14:textId="77777777" w:rsidR="004452E3" w:rsidRPr="004F0391" w:rsidRDefault="004F0391">
      <w:pPr>
        <w:spacing w:before="41" w:line="160" w:lineRule="exact"/>
        <w:ind w:left="741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color w:val="231F20"/>
          <w:w w:val="81"/>
          <w:position w:val="-1"/>
          <w:sz w:val="22"/>
          <w:szCs w:val="22"/>
        </w:rPr>
        <w:t>Signature</w:t>
      </w:r>
      <w:r w:rsidRPr="004F0391">
        <w:rPr>
          <w:rFonts w:asciiTheme="minorHAnsi" w:eastAsia="Arial" w:hAnsiTheme="minorHAnsi" w:cstheme="minorHAnsi"/>
          <w:color w:val="231F20"/>
          <w:w w:val="81"/>
          <w:position w:val="-1"/>
          <w:sz w:val="22"/>
          <w:szCs w:val="22"/>
        </w:rPr>
        <w:t xml:space="preserve">                                                                                                                                                             </w:t>
      </w:r>
      <w:r w:rsidRPr="004F0391">
        <w:rPr>
          <w:rFonts w:asciiTheme="minorHAnsi" w:eastAsia="Arial" w:hAnsiTheme="minorHAnsi" w:cstheme="minorHAnsi"/>
          <w:color w:val="231F20"/>
          <w:spacing w:val="3"/>
          <w:w w:val="81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31F20"/>
          <w:w w:val="81"/>
          <w:position w:val="-1"/>
          <w:sz w:val="22"/>
          <w:szCs w:val="22"/>
        </w:rPr>
        <w:t>Date</w:t>
      </w:r>
    </w:p>
    <w:p w14:paraId="72AC51FD" w14:textId="77777777" w:rsidR="004452E3" w:rsidRPr="004F0391" w:rsidRDefault="004452E3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7D2419B" w14:textId="77777777" w:rsidR="004452E3" w:rsidRPr="004F0391" w:rsidRDefault="004F0391">
      <w:pPr>
        <w:spacing w:before="46" w:line="200" w:lineRule="exact"/>
        <w:ind w:left="113" w:right="72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21F1F"/>
          <w:w w:val="81"/>
          <w:sz w:val="22"/>
          <w:szCs w:val="22"/>
        </w:rPr>
        <w:t>Figure</w:t>
      </w:r>
      <w:r w:rsidRPr="004F0391">
        <w:rPr>
          <w:rFonts w:asciiTheme="minorHAnsi" w:eastAsia="Arial" w:hAnsiTheme="minorHAnsi" w:cstheme="minorHAnsi"/>
          <w:b/>
          <w:color w:val="221F1F"/>
          <w:spacing w:val="7"/>
          <w:w w:val="8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sz w:val="22"/>
          <w:szCs w:val="22"/>
        </w:rPr>
        <w:t>5.</w:t>
      </w:r>
      <w:r w:rsidRPr="004F0391">
        <w:rPr>
          <w:rFonts w:asciiTheme="minorHAnsi" w:eastAsia="Arial" w:hAnsiTheme="minorHAnsi" w:cstheme="minorHAnsi"/>
          <w:b/>
          <w:color w:val="221F1F"/>
          <w:spacing w:val="19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Sample</w:t>
      </w:r>
      <w:r w:rsidRPr="004F0391">
        <w:rPr>
          <w:rFonts w:asciiTheme="minorHAnsi" w:eastAsia="Arial" w:hAnsiTheme="minorHAnsi" w:cstheme="minorHAnsi"/>
          <w:color w:val="221F1F"/>
          <w:spacing w:val="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curriculum</w:t>
      </w:r>
      <w:r w:rsidRPr="004F0391">
        <w:rPr>
          <w:rFonts w:asciiTheme="minorHAnsi" w:eastAsia="Arial" w:hAnsiTheme="minorHAnsi" w:cstheme="minorHAnsi"/>
          <w:color w:val="221F1F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vitae</w:t>
      </w:r>
      <w:r w:rsidRPr="004F0391">
        <w:rPr>
          <w:rFonts w:asciiTheme="minorHAnsi" w:eastAsia="Arial" w:hAnsiTheme="minorHAnsi" w:cstheme="minorHAnsi"/>
          <w:color w:val="221F1F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color w:val="221F1F"/>
          <w:spacing w:val="1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a</w:t>
      </w:r>
      <w:r w:rsidRPr="004F0391">
        <w:rPr>
          <w:rFonts w:asciiTheme="minorHAnsi" w:eastAsia="Arial" w:hAnsiTheme="minorHAnsi" w:cstheme="minorHAnsi"/>
          <w:color w:val="221F1F"/>
          <w:spacing w:val="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research</w:t>
      </w:r>
      <w:r w:rsidRPr="004F0391">
        <w:rPr>
          <w:rFonts w:asciiTheme="minorHAnsi" w:eastAsia="Arial" w:hAnsiTheme="minorHAnsi" w:cstheme="minorHAnsi"/>
          <w:color w:val="221F1F"/>
          <w:spacing w:val="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dietitian.</w:t>
      </w:r>
      <w:r w:rsidRPr="004F0391">
        <w:rPr>
          <w:rFonts w:asciiTheme="minorHAnsi" w:eastAsia="Arial" w:hAnsiTheme="minorHAnsi" w:cstheme="minorHAnsi"/>
          <w:color w:val="221F1F"/>
          <w:spacing w:val="2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(Note:</w:t>
      </w:r>
      <w:r w:rsidRPr="004F0391">
        <w:rPr>
          <w:rFonts w:asciiTheme="minorHAnsi" w:eastAsia="Arial" w:hAnsiTheme="minorHAnsi" w:cstheme="minorHAnsi"/>
          <w:color w:val="221F1F"/>
          <w:spacing w:val="-3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Most</w:t>
      </w:r>
      <w:r w:rsidRPr="004F0391">
        <w:rPr>
          <w:rFonts w:asciiTheme="minorHAnsi" w:eastAsia="Arial" w:hAnsiTheme="minorHAnsi" w:cstheme="minorHAnsi"/>
          <w:color w:val="221F1F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curriculum</w:t>
      </w:r>
      <w:r w:rsidRPr="004F0391">
        <w:rPr>
          <w:rFonts w:asciiTheme="minorHAnsi" w:eastAsia="Arial" w:hAnsiTheme="minorHAnsi" w:cstheme="minorHAnsi"/>
          <w:color w:val="221F1F"/>
          <w:spacing w:val="3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vitas</w:t>
      </w:r>
      <w:r w:rsidRPr="004F0391">
        <w:rPr>
          <w:rFonts w:asciiTheme="minorHAnsi" w:eastAsia="Arial" w:hAnsiTheme="minorHAnsi" w:cstheme="minorHAnsi"/>
          <w:color w:val="221F1F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are</w:t>
      </w:r>
      <w:r w:rsidRPr="004F0391">
        <w:rPr>
          <w:rFonts w:asciiTheme="minorHAnsi" w:eastAsia="Arial" w:hAnsiTheme="minorHAnsi" w:cstheme="minorHAnsi"/>
          <w:color w:val="221F1F"/>
          <w:spacing w:val="4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two</w:t>
      </w:r>
      <w:r w:rsidRPr="004F0391">
        <w:rPr>
          <w:rFonts w:asciiTheme="minorHAnsi" w:eastAsia="Arial" w:hAnsiTheme="minorHAnsi" w:cstheme="minorHAnsi"/>
          <w:color w:val="221F1F"/>
          <w:spacing w:val="18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to</w:t>
      </w:r>
      <w:r w:rsidRPr="004F0391">
        <w:rPr>
          <w:rFonts w:asciiTheme="minorHAnsi" w:eastAsia="Arial" w:hAnsiTheme="minorHAnsi" w:cstheme="minorHAnsi"/>
          <w:color w:val="221F1F"/>
          <w:spacing w:val="10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three</w:t>
      </w:r>
      <w:r w:rsidRPr="004F0391">
        <w:rPr>
          <w:rFonts w:asciiTheme="minorHAnsi" w:eastAsia="Arial" w:hAnsiTheme="minorHAnsi" w:cstheme="minorHAnsi"/>
          <w:color w:val="221F1F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pages</w:t>
      </w:r>
      <w:r w:rsidRPr="004F0391">
        <w:rPr>
          <w:rFonts w:asciiTheme="minorHAnsi" w:eastAsia="Arial" w:hAnsiTheme="minorHAnsi" w:cstheme="minorHAnsi"/>
          <w:color w:val="221F1F"/>
          <w:spacing w:val="2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in</w:t>
      </w:r>
      <w:r w:rsidRPr="004F0391">
        <w:rPr>
          <w:rFonts w:asciiTheme="minorHAnsi" w:eastAsia="Arial" w:hAnsiTheme="minorHAnsi" w:cstheme="minorHAnsi"/>
          <w:color w:val="221F1F"/>
          <w:spacing w:val="11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length</w:t>
      </w:r>
      <w:r w:rsidRPr="004F0391">
        <w:rPr>
          <w:rFonts w:asciiTheme="minorHAnsi" w:eastAsia="Arial" w:hAnsiTheme="minorHAnsi" w:cstheme="minorHAnsi"/>
          <w:color w:val="221F1F"/>
          <w:spacing w:val="1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depending</w:t>
      </w:r>
      <w:r w:rsidRPr="004F0391">
        <w:rPr>
          <w:rFonts w:asciiTheme="minorHAnsi" w:eastAsia="Arial" w:hAnsiTheme="minorHAnsi" w:cstheme="minorHAnsi"/>
          <w:color w:val="221F1F"/>
          <w:spacing w:val="7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>on</w:t>
      </w:r>
      <w:r w:rsidRPr="004F0391">
        <w:rPr>
          <w:rFonts w:asciiTheme="minorHAnsi" w:eastAsia="Arial" w:hAnsiTheme="minorHAnsi" w:cstheme="minorHAnsi"/>
          <w:color w:val="221F1F"/>
          <w:spacing w:val="5"/>
          <w:w w:val="8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2"/>
          <w:sz w:val="22"/>
          <w:szCs w:val="22"/>
        </w:rPr>
        <w:t xml:space="preserve">experience.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This</w:t>
      </w:r>
      <w:r w:rsidRPr="004F0391">
        <w:rPr>
          <w:rFonts w:asciiTheme="minorHAnsi" w:eastAsia="Arial" w:hAnsiTheme="minorHAnsi" w:cstheme="minorHAnsi"/>
          <w:color w:val="221F1F"/>
          <w:spacing w:val="12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sample</w:t>
      </w:r>
      <w:r w:rsidRPr="004F0391">
        <w:rPr>
          <w:rFonts w:asciiTheme="minorHAnsi" w:eastAsia="Arial" w:hAnsiTheme="minorHAnsi" w:cstheme="minorHAnsi"/>
          <w:color w:val="221F1F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has</w:t>
      </w:r>
      <w:r w:rsidRPr="004F0391">
        <w:rPr>
          <w:rFonts w:asciiTheme="minorHAnsi" w:eastAsia="Arial" w:hAnsiTheme="minorHAnsi" w:cstheme="minorHAnsi"/>
          <w:color w:val="221F1F"/>
          <w:spacing w:val="1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omitted</w:t>
      </w:r>
      <w:r w:rsidRPr="004F0391">
        <w:rPr>
          <w:rFonts w:asciiTheme="minorHAnsi" w:eastAsia="Arial" w:hAnsiTheme="minorHAnsi" w:cstheme="minorHAnsi"/>
          <w:color w:val="221F1F"/>
          <w:spacing w:val="30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some</w:t>
      </w:r>
      <w:r w:rsidRPr="004F0391">
        <w:rPr>
          <w:rFonts w:asciiTheme="minorHAnsi" w:eastAsia="Arial" w:hAnsiTheme="minorHAnsi" w:cstheme="minorHAnsi"/>
          <w:color w:val="221F1F"/>
          <w:spacing w:val="14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details</w:t>
      </w:r>
      <w:r w:rsidRPr="004F0391">
        <w:rPr>
          <w:rFonts w:asciiTheme="minorHAnsi" w:eastAsia="Arial" w:hAnsiTheme="minorHAnsi" w:cstheme="minorHAnsi"/>
          <w:color w:val="221F1F"/>
          <w:spacing w:val="18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for</w:t>
      </w:r>
      <w:r w:rsidRPr="004F0391">
        <w:rPr>
          <w:rFonts w:asciiTheme="minorHAnsi" w:eastAsia="Arial" w:hAnsiTheme="minorHAnsi" w:cstheme="minorHAnsi"/>
          <w:color w:val="221F1F"/>
          <w:spacing w:val="23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length.)</w:t>
      </w:r>
    </w:p>
    <w:p w14:paraId="382BCA53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FDA507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B0ACF9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E8A57A" w14:textId="77777777" w:rsidR="004452E3" w:rsidRPr="004F0391" w:rsidRDefault="004452E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B20FBB6" w14:textId="77777777" w:rsidR="004452E3" w:rsidRPr="004F0391" w:rsidRDefault="004F0391">
      <w:pPr>
        <w:spacing w:before="40"/>
        <w:ind w:left="5521"/>
        <w:rPr>
          <w:rFonts w:asciiTheme="minorHAnsi" w:eastAsia="Arial" w:hAnsiTheme="minorHAnsi" w:cstheme="minorHAnsi"/>
          <w:sz w:val="22"/>
          <w:szCs w:val="22"/>
        </w:rPr>
        <w:sectPr w:rsidR="004452E3" w:rsidRPr="004F0391">
          <w:pgSz w:w="11520" w:h="15120"/>
          <w:pgMar w:top="540" w:right="720" w:bottom="280" w:left="740" w:header="720" w:footer="720" w:gutter="0"/>
          <w:cols w:space="720"/>
        </w:sectPr>
      </w:pP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March</w:t>
      </w:r>
      <w:r w:rsidRPr="004F0391">
        <w:rPr>
          <w:rFonts w:asciiTheme="minorHAnsi" w:eastAsia="Arial" w:hAnsiTheme="minorHAnsi" w:cstheme="minorHAnsi"/>
          <w:color w:val="221F1F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sz w:val="22"/>
          <w:szCs w:val="22"/>
        </w:rPr>
        <w:t>2010</w:t>
      </w:r>
      <w:r w:rsidRPr="004F0391">
        <w:rPr>
          <w:rFonts w:asciiTheme="minorHAnsi" w:eastAsia="Arial" w:hAnsiTheme="minorHAnsi" w:cstheme="minorHAnsi"/>
          <w:color w:val="221F1F"/>
          <w:spacing w:val="-14"/>
          <w:sz w:val="22"/>
          <w:szCs w:val="22"/>
        </w:rPr>
        <w:t xml:space="preserve"> </w:t>
      </w:r>
      <w:r w:rsidRPr="004F0391">
        <w:rPr>
          <w:rFonts w:asciiTheme="minorHAnsi" w:hAnsiTheme="minorHAnsi" w:cstheme="minorHAnsi"/>
          <w:color w:val="221F1F"/>
          <w:sz w:val="22"/>
          <w:szCs w:val="22"/>
        </w:rPr>
        <w:t>●</w:t>
      </w:r>
      <w:r w:rsidRPr="004F0391">
        <w:rPr>
          <w:rFonts w:asciiTheme="minorHAnsi" w:hAnsiTheme="minorHAnsi" w:cstheme="minorHAnsi"/>
          <w:color w:val="221F1F"/>
          <w:spacing w:val="3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83"/>
          <w:sz w:val="22"/>
          <w:szCs w:val="22"/>
        </w:rPr>
        <w:t>Journal</w:t>
      </w:r>
      <w:r w:rsidRPr="004F0391">
        <w:rPr>
          <w:rFonts w:asciiTheme="minorHAnsi" w:eastAsia="Arial" w:hAnsiTheme="minorHAnsi" w:cstheme="minorHAnsi"/>
          <w:color w:val="221F1F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color w:val="221F1F"/>
          <w:spacing w:val="-12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 xml:space="preserve">the </w:t>
      </w:r>
      <w:r w:rsidRPr="004F0391">
        <w:rPr>
          <w:rFonts w:asciiTheme="minorHAnsi" w:eastAsia="Arial" w:hAnsiTheme="minorHAnsi" w:cstheme="minorHAnsi"/>
          <w:color w:val="221F1F"/>
          <w:spacing w:val="1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>AMERICAN</w:t>
      </w:r>
      <w:r w:rsidRPr="004F0391">
        <w:rPr>
          <w:rFonts w:asciiTheme="minorHAnsi" w:eastAsia="Arial" w:hAnsiTheme="minorHAnsi" w:cstheme="minorHAnsi"/>
          <w:color w:val="221F1F"/>
          <w:spacing w:val="11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>DIETETIC</w:t>
      </w:r>
      <w:r w:rsidRPr="004F0391">
        <w:rPr>
          <w:rFonts w:asciiTheme="minorHAnsi" w:eastAsia="Arial" w:hAnsiTheme="minorHAnsi" w:cstheme="minorHAnsi"/>
          <w:color w:val="221F1F"/>
          <w:spacing w:val="-2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color w:val="221F1F"/>
          <w:w w:val="76"/>
          <w:sz w:val="22"/>
          <w:szCs w:val="22"/>
        </w:rPr>
        <w:t xml:space="preserve">ASSOCIATION     </w:t>
      </w:r>
      <w:r w:rsidRPr="004F0391">
        <w:rPr>
          <w:rFonts w:asciiTheme="minorHAnsi" w:eastAsia="Arial" w:hAnsiTheme="minorHAnsi" w:cstheme="minorHAnsi"/>
          <w:color w:val="221F1F"/>
          <w:spacing w:val="16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sz w:val="22"/>
          <w:szCs w:val="22"/>
        </w:rPr>
        <w:t>359</w:t>
      </w:r>
    </w:p>
    <w:p w14:paraId="0B65260D" w14:textId="77777777" w:rsidR="004452E3" w:rsidRPr="004F0391" w:rsidRDefault="004F0391">
      <w:pPr>
        <w:spacing w:before="60" w:line="30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77"/>
          <w:position w:val="-1"/>
          <w:sz w:val="22"/>
          <w:szCs w:val="22"/>
        </w:rPr>
        <w:lastRenderedPageBreak/>
        <w:t>BUSINESS</w:t>
      </w:r>
      <w:r w:rsidRPr="004F0391">
        <w:rPr>
          <w:rFonts w:asciiTheme="minorHAnsi" w:eastAsia="Arial" w:hAnsiTheme="minorHAnsi" w:cstheme="minorHAnsi"/>
          <w:b/>
          <w:spacing w:val="34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7"/>
          <w:position w:val="-1"/>
          <w:sz w:val="22"/>
          <w:szCs w:val="22"/>
        </w:rPr>
        <w:t>OF</w:t>
      </w:r>
      <w:r w:rsidRPr="004F0391">
        <w:rPr>
          <w:rFonts w:asciiTheme="minorHAnsi" w:eastAsia="Arial" w:hAnsiTheme="minorHAnsi" w:cstheme="minorHAnsi"/>
          <w:b/>
          <w:spacing w:val="18"/>
          <w:w w:val="77"/>
          <w:position w:val="-1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7"/>
          <w:position w:val="-1"/>
          <w:sz w:val="22"/>
          <w:szCs w:val="22"/>
        </w:rPr>
        <w:t>DIETETICS</w:t>
      </w:r>
    </w:p>
    <w:p w14:paraId="4271654A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4793F0" w14:textId="77777777" w:rsidR="004452E3" w:rsidRPr="004F0391" w:rsidRDefault="004452E3">
      <w:pPr>
        <w:spacing w:before="1" w:line="200" w:lineRule="exact"/>
        <w:rPr>
          <w:rFonts w:asciiTheme="minorHAnsi" w:hAnsiTheme="minorHAnsi" w:cstheme="minorHAnsi"/>
          <w:sz w:val="22"/>
          <w:szCs w:val="22"/>
        </w:rPr>
        <w:sectPr w:rsidR="004452E3" w:rsidRPr="004F0391">
          <w:pgSz w:w="11520" w:h="15120"/>
          <w:pgMar w:top="540" w:right="720" w:bottom="280" w:left="740" w:header="720" w:footer="720" w:gutter="0"/>
          <w:cols w:space="720"/>
        </w:sectPr>
      </w:pPr>
    </w:p>
    <w:p w14:paraId="3C031FAD" w14:textId="77777777" w:rsidR="004452E3" w:rsidRPr="004F0391" w:rsidRDefault="004F0391">
      <w:pPr>
        <w:spacing w:before="37"/>
        <w:ind w:left="113" w:right="25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color w:val="221F1F"/>
          <w:w w:val="76"/>
          <w:sz w:val="22"/>
          <w:szCs w:val="22"/>
        </w:rPr>
        <w:t xml:space="preserve">THE </w:t>
      </w:r>
      <w:r w:rsidRPr="004F0391">
        <w:rPr>
          <w:rFonts w:asciiTheme="minorHAnsi" w:eastAsia="Arial" w:hAnsiTheme="minorHAnsi" w:cstheme="minorHAnsi"/>
          <w:b/>
          <w:color w:val="221F1F"/>
          <w:spacing w:val="10"/>
          <w:w w:val="76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color w:val="221F1F"/>
          <w:w w:val="76"/>
          <w:sz w:val="22"/>
          <w:szCs w:val="22"/>
        </w:rPr>
        <w:t>CV</w:t>
      </w:r>
    </w:p>
    <w:p w14:paraId="5EE3003F" w14:textId="77777777" w:rsidR="004452E3" w:rsidRPr="004F0391" w:rsidRDefault="004F0391">
      <w:pPr>
        <w:spacing w:before="43" w:line="200" w:lineRule="exact"/>
        <w:ind w:left="113" w:right="-33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Accordin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11"/>
          <w:sz w:val="22"/>
          <w:szCs w:val="22"/>
        </w:rPr>
        <w:t>Jeanen</w:t>
      </w:r>
      <w:r w:rsidRPr="004F0391">
        <w:rPr>
          <w:rFonts w:asciiTheme="minorHAnsi" w:eastAsia="Book Antiqua" w:hAnsiTheme="minorHAnsi" w:cstheme="minorHAnsi"/>
          <w:color w:val="221F1F"/>
          <w:w w:val="111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14"/>
          <w:w w:val="1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Fogli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PhD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5"/>
          <w:sz w:val="22"/>
          <w:szCs w:val="22"/>
        </w:rPr>
        <w:t xml:space="preserve">RD,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chai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221F1F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Researc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color w:val="221F1F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dieteti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c 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5"/>
          <w:sz w:val="22"/>
          <w:szCs w:val="22"/>
        </w:rPr>
        <w:t xml:space="preserve">practice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group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it’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importan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not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color w:val="221F1F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researc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color w:val="221F1F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educatio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color w:val="221F1F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fiel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5"/>
          <w:sz w:val="22"/>
          <w:szCs w:val="22"/>
        </w:rPr>
        <w:t xml:space="preserve">re-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quir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differen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typ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 xml:space="preserve"> 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221F1F"/>
          <w:spacing w:val="-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resume—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3"/>
          <w:sz w:val="22"/>
          <w:szCs w:val="22"/>
        </w:rPr>
        <w:t xml:space="preserve">cur-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riculu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m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vita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(know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CV)—when applyin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221F1F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jobs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Whethe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221F1F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applyin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221F1F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to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academi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color w:val="221F1F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position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for-profi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5"/>
          <w:sz w:val="22"/>
          <w:szCs w:val="22"/>
        </w:rPr>
        <w:t xml:space="preserve">re-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searc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color w:val="221F1F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position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(suc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color w:val="221F1F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workin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color w:val="221F1F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5"/>
          <w:sz w:val="22"/>
          <w:szCs w:val="22"/>
        </w:rPr>
        <w:t>pharmaceutica</w:t>
      </w:r>
      <w:r w:rsidRPr="004F0391">
        <w:rPr>
          <w:rFonts w:asciiTheme="minorHAnsi" w:eastAsia="Book Antiqua" w:hAnsiTheme="minorHAnsi" w:cstheme="minorHAnsi"/>
          <w:color w:val="221F1F"/>
          <w:w w:val="105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company)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6"/>
          <w:sz w:val="22"/>
          <w:szCs w:val="22"/>
        </w:rPr>
        <w:t xml:space="preserve">interested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applicant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wil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221F1F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mos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likel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creat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2"/>
          <w:sz w:val="22"/>
          <w:szCs w:val="22"/>
        </w:rPr>
        <w:t xml:space="preserve">CV.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Fogli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directo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221F1F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f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medica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221F1F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4"/>
          <w:sz w:val="22"/>
          <w:szCs w:val="22"/>
        </w:rPr>
        <w:t xml:space="preserve">scien-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tifi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color w:val="221F1F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affair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3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Researc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color w:val="221F1F"/>
          <w:spacing w:val="4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7"/>
          <w:sz w:val="22"/>
          <w:szCs w:val="22"/>
        </w:rPr>
        <w:t xml:space="preserve">(Basking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Ridge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NJ)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,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say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V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wil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color w:val="221F1F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includ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ed- ucationa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color w:val="221F1F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professiona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l 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4"/>
          <w:sz w:val="22"/>
          <w:szCs w:val="22"/>
        </w:rPr>
        <w:t xml:space="preserve">experience,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bu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unlik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wil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l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als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includ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publishin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221F1F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histor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color w:val="221F1F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221F1F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221F1F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lis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221F1F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221F1F"/>
          <w:spacing w:val="-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w w:val="104"/>
          <w:sz w:val="22"/>
          <w:szCs w:val="22"/>
        </w:rPr>
        <w:t xml:space="preserve">editorial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board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color w:val="221F1F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color w:val="221F1F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applican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s  a 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membe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color w:val="221F1F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221F1F"/>
          <w:spacing w:val="-4"/>
          <w:sz w:val="22"/>
          <w:szCs w:val="22"/>
        </w:rPr>
        <w:t>of (se</w:t>
      </w:r>
      <w:r w:rsidRPr="004F0391">
        <w:rPr>
          <w:rFonts w:asciiTheme="minorHAnsi" w:eastAsia="Book Antiqua" w:hAnsiTheme="minorHAnsi" w:cstheme="minorHAnsi"/>
          <w:color w:val="221F1F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221F1F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63"/>
          <w:spacing w:val="-4"/>
          <w:sz w:val="22"/>
          <w:szCs w:val="22"/>
        </w:rPr>
        <w:t>Figur</w:t>
      </w:r>
      <w:r w:rsidRPr="004F0391">
        <w:rPr>
          <w:rFonts w:asciiTheme="minorHAnsi" w:eastAsia="Book Antiqua" w:hAnsiTheme="minorHAnsi" w:cstheme="minorHAnsi"/>
          <w:color w:val="000063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63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63"/>
          <w:sz w:val="22"/>
          <w:szCs w:val="22"/>
        </w:rPr>
        <w:t>5</w:t>
      </w:r>
      <w:r w:rsidRPr="004F0391">
        <w:rPr>
          <w:rFonts w:asciiTheme="minorHAnsi" w:eastAsia="Book Antiqua" w:hAnsiTheme="minorHAnsi" w:cstheme="minorHAnsi"/>
          <w:color w:val="000063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000000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sampl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2"/>
          <w:sz w:val="22"/>
          <w:szCs w:val="22"/>
        </w:rPr>
        <w:t>CV).</w:t>
      </w:r>
    </w:p>
    <w:p w14:paraId="458D46E8" w14:textId="77777777" w:rsidR="004452E3" w:rsidRPr="004F0391" w:rsidRDefault="004F0391">
      <w:pPr>
        <w:spacing w:line="200" w:lineRule="exact"/>
        <w:ind w:left="113" w:right="-29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“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publicatio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histor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key,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”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 xml:space="preserve">says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Fogli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“I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-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95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w w:val="95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-4"/>
          <w:w w:val="9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applyin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for-profit company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exper-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tise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 a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publishin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histor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of that.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”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Fogl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add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applicant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for researc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position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includ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de- tail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exposur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clinica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re-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searc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highligh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additional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coursewor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k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sciences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strong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researc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dietitian’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V</w:t>
      </w:r>
      <w:r w:rsidRPr="004F0391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als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specify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experienc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regulator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filing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for agencie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lik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Dru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Ad-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>ministratio</w:t>
      </w:r>
      <w:r w:rsidRPr="004F0391">
        <w:rPr>
          <w:rFonts w:asciiTheme="minorHAnsi" w:eastAsia="Book Antiqua" w:hAnsiTheme="minorHAnsi" w:cstheme="minorHAnsi"/>
          <w:w w:val="106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5"/>
          <w:w w:val="10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Europea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Medi- cine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97"/>
          <w:sz w:val="22"/>
          <w:szCs w:val="22"/>
        </w:rPr>
        <w:t>Agenc</w:t>
      </w:r>
      <w:r w:rsidRPr="004F0391">
        <w:rPr>
          <w:rFonts w:asciiTheme="minorHAnsi" w:eastAsia="Book Antiqua" w:hAnsiTheme="minorHAnsi" w:cstheme="minorHAnsi"/>
          <w:w w:val="97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-3"/>
          <w:w w:val="9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wel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familiarit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with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commonl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use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standardize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 xml:space="preserve">research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measure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Nationa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 xml:space="preserve">Heart,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Lung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Bloo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>Institute’</w:t>
      </w:r>
      <w:r w:rsidRPr="004F0391">
        <w:rPr>
          <w:rFonts w:asciiTheme="minorHAnsi" w:eastAsia="Book Antiqua" w:hAnsiTheme="minorHAnsi" w:cstheme="minorHAnsi"/>
          <w:w w:val="107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ilia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>waist measurement</w:t>
      </w:r>
      <w:r w:rsidRPr="004F0391">
        <w:rPr>
          <w:rFonts w:asciiTheme="minorHAnsi" w:eastAsia="Book Antiqua" w:hAnsiTheme="minorHAnsi" w:cstheme="minorHAnsi"/>
          <w:w w:val="105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29"/>
          <w:w w:val="10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Fogl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i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add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poten-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tia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employer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lookin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future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employee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be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traine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specifi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difference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between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phas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phas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I 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tria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who wil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educate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use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commo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>measurements.</w:t>
      </w:r>
    </w:p>
    <w:p w14:paraId="57E5F9D6" w14:textId="77777777" w:rsidR="004452E3" w:rsidRPr="004F0391" w:rsidRDefault="004F0391">
      <w:pPr>
        <w:spacing w:before="7" w:line="228" w:lineRule="auto"/>
        <w:ind w:left="113" w:right="-29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Applicant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als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includ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any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fundin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received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10"/>
          <w:sz w:val="22"/>
          <w:szCs w:val="22"/>
        </w:rPr>
        <w:t xml:space="preserve">as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listin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  a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percentag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salar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support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 a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particula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stud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identifying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funder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(Fo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example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a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V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may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stat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40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%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salar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suppor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stud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on 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effec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jell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bean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with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fundin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fro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m 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National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Jell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Bea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Board.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) 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Accordin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Fogli,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standar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where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V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informatio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be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include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althoug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appear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>prominently.</w:t>
      </w:r>
    </w:p>
    <w:p w14:paraId="2CAE727E" w14:textId="77777777" w:rsidR="004452E3" w:rsidRPr="004F0391" w:rsidRDefault="004F0391">
      <w:pPr>
        <w:spacing w:line="228" w:lineRule="auto"/>
        <w:ind w:left="113" w:right="-32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z w:val="22"/>
          <w:szCs w:val="22"/>
        </w:rPr>
        <w:t>“You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are 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expected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to  bring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5"/>
          <w:sz w:val="22"/>
          <w:szCs w:val="22"/>
        </w:rPr>
        <w:t xml:space="preserve">re-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search   dollars,” 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says 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Fogli. 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“If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you have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history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of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doing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that, 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that’s  </w:t>
      </w:r>
      <w:r w:rsidRPr="004F0391">
        <w:rPr>
          <w:rFonts w:asciiTheme="minorHAnsi" w:eastAsia="Book Antiqua" w:hAnsiTheme="minorHAnsi" w:cstheme="minorHAnsi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bonus,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so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include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it.”</w:t>
      </w:r>
    </w:p>
    <w:p w14:paraId="3B6B06E4" w14:textId="77777777" w:rsidR="004452E3" w:rsidRPr="004F0391" w:rsidRDefault="004F0391">
      <w:pPr>
        <w:spacing w:before="42"/>
        <w:ind w:right="179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br w:type="column"/>
      </w:r>
      <w:r w:rsidRPr="004F0391">
        <w:rPr>
          <w:rFonts w:asciiTheme="minorHAnsi" w:eastAsia="Arial" w:hAnsiTheme="minorHAnsi" w:cstheme="minorHAnsi"/>
          <w:b/>
          <w:w w:val="77"/>
          <w:sz w:val="22"/>
          <w:szCs w:val="22"/>
        </w:rPr>
        <w:t xml:space="preserve">ONLINE </w:t>
      </w:r>
      <w:r w:rsidRPr="004F0391">
        <w:rPr>
          <w:rFonts w:asciiTheme="minorHAnsi" w:eastAsia="Arial" w:hAnsiTheme="minorHAnsi" w:cstheme="minorHAnsi"/>
          <w:b/>
          <w:spacing w:val="13"/>
          <w:w w:val="77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b/>
          <w:w w:val="77"/>
          <w:sz w:val="22"/>
          <w:szCs w:val="22"/>
        </w:rPr>
        <w:t>RESUMES</w:t>
      </w:r>
    </w:p>
    <w:p w14:paraId="13F43EBC" w14:textId="77777777" w:rsidR="004452E3" w:rsidRPr="004F0391" w:rsidRDefault="004F0391">
      <w:pPr>
        <w:spacing w:before="51" w:line="232" w:lineRule="auto"/>
        <w:ind w:right="-2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popula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jo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b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profes-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siona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networkin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sites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Mon- ster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Jobs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LinkedIn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wel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10"/>
          <w:sz w:val="22"/>
          <w:szCs w:val="22"/>
        </w:rPr>
        <w:t xml:space="preserve">as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nich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site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service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 xml:space="preserve">like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ADACareerLink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u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creat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profil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-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uploa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resume,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several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creat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resume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usin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form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Som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jo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9"/>
          <w:sz w:val="22"/>
          <w:szCs w:val="22"/>
        </w:rPr>
        <w:t xml:space="preserve">sites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appl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position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simply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submittin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profil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information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10"/>
          <w:sz w:val="22"/>
          <w:szCs w:val="22"/>
        </w:rPr>
        <w:t xml:space="preserve">In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>instances</w:t>
      </w:r>
      <w:r w:rsidRPr="004F0391">
        <w:rPr>
          <w:rFonts w:asciiTheme="minorHAnsi" w:eastAsia="Book Antiqua" w:hAnsiTheme="minorHAnsi" w:cstheme="minorHAnsi"/>
          <w:w w:val="107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2"/>
          <w:w w:val="10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edi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your profil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specificall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reflect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jo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whic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95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w w:val="95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-2"/>
          <w:w w:val="9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posting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However, mos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jo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site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eithe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provid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contac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in-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formatio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 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 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 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e-mai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 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address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or provid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k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directl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employers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contac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informatio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is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provide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on- lin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>form.</w:t>
      </w:r>
    </w:p>
    <w:p w14:paraId="1C1766F9" w14:textId="77777777" w:rsidR="004452E3" w:rsidRPr="004F0391" w:rsidRDefault="004F0391">
      <w:pPr>
        <w:spacing w:line="231" w:lineRule="auto"/>
        <w:ind w:right="-30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cases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it’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92"/>
          <w:sz w:val="22"/>
          <w:szCs w:val="22"/>
        </w:rPr>
        <w:t>goo</w:t>
      </w:r>
      <w:r w:rsidRPr="004F0391">
        <w:rPr>
          <w:rFonts w:asciiTheme="minorHAnsi" w:eastAsia="Book Antiqua" w:hAnsiTheme="minorHAnsi" w:cstheme="minorHAnsi"/>
          <w:w w:val="92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4"/>
          <w:w w:val="9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ide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cre-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severa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l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formats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: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version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scannabl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version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plai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tex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version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92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-5"/>
          <w:w w:val="9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versio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can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contai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italicize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underline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10"/>
          <w:sz w:val="22"/>
          <w:szCs w:val="22"/>
        </w:rPr>
        <w:t xml:space="preserve">text,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differen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font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sizes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bullete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10"/>
          <w:sz w:val="22"/>
          <w:szCs w:val="22"/>
        </w:rPr>
        <w:t xml:space="preserve">lists,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desig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elements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copy 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use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contact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interviewer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mail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  A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scan-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nabl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version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e-mai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10"/>
          <w:sz w:val="22"/>
          <w:szCs w:val="22"/>
        </w:rPr>
        <w:t xml:space="preserve">at-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tachmen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uploa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fil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Web site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contai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limite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desig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ele-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ment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firs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viewe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com- pute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uploade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 xml:space="preserve">database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employer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searc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resumes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base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keywords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.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Desig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elements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tex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formattin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interfer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3"/>
          <w:sz w:val="22"/>
          <w:szCs w:val="22"/>
        </w:rPr>
        <w:t xml:space="preserve">with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scan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scannabl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resumes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use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commo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(suc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Time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New Roman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)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throughou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(</w:t>
      </w:r>
      <w:r w:rsidRPr="004F0391">
        <w:rPr>
          <w:rFonts w:asciiTheme="minorHAnsi" w:eastAsia="Book Antiqua" w:hAnsiTheme="minorHAnsi" w:cstheme="minorHAnsi"/>
          <w:color w:val="000063"/>
          <w:spacing w:val="-4"/>
          <w:sz w:val="22"/>
          <w:szCs w:val="22"/>
        </w:rPr>
        <w:t>1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)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color w:val="000000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Instea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color w:val="000000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f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4"/>
          <w:sz w:val="22"/>
          <w:szCs w:val="22"/>
        </w:rPr>
        <w:t xml:space="preserve">in-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creasin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siz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000000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font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us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3"/>
          <w:sz w:val="22"/>
          <w:szCs w:val="22"/>
        </w:rPr>
        <w:t xml:space="preserve">spac-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000000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brea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k</w:t>
      </w:r>
      <w:r w:rsidRPr="004F0391">
        <w:rPr>
          <w:rFonts w:asciiTheme="minorHAnsi" w:eastAsia="Book Antiqua" w:hAnsiTheme="minorHAnsi" w:cstheme="minorHAnsi"/>
          <w:color w:val="000000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p</w:t>
      </w:r>
      <w:r w:rsidRPr="004F0391">
        <w:rPr>
          <w:rFonts w:asciiTheme="minorHAnsi" w:eastAsia="Book Antiqua" w:hAnsiTheme="minorHAnsi" w:cstheme="minorHAnsi"/>
          <w:color w:val="000000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section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000000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(</w:t>
      </w:r>
      <w:r w:rsidRPr="004F0391">
        <w:rPr>
          <w:rFonts w:asciiTheme="minorHAnsi" w:eastAsia="Book Antiqua" w:hAnsiTheme="minorHAnsi" w:cstheme="minorHAnsi"/>
          <w:color w:val="000063"/>
          <w:spacing w:val="-3"/>
          <w:sz w:val="22"/>
          <w:szCs w:val="22"/>
        </w:rPr>
        <w:t>1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)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color w:val="000000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Also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000000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 xml:space="preserve">avoid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usin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color w:val="000000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bullets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000000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tables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000000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visual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000000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11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scannabl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;</w:t>
      </w:r>
      <w:r w:rsidRPr="004F0391">
        <w:rPr>
          <w:rFonts w:asciiTheme="minorHAnsi" w:eastAsia="Book Antiqua" w:hAnsiTheme="minorHAnsi" w:cstheme="minorHAnsi"/>
          <w:color w:val="000000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instead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color w:val="000000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us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5"/>
          <w:sz w:val="22"/>
          <w:szCs w:val="22"/>
        </w:rPr>
        <w:t xml:space="preserve">dashes,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left-justifie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color w:val="000000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text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000000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simpl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3"/>
          <w:sz w:val="22"/>
          <w:szCs w:val="22"/>
        </w:rPr>
        <w:t xml:space="preserve">spacing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(</w:t>
      </w:r>
      <w:r w:rsidRPr="004F0391">
        <w:rPr>
          <w:rFonts w:asciiTheme="minorHAnsi" w:eastAsia="Book Antiqua" w:hAnsiTheme="minorHAnsi" w:cstheme="minorHAnsi"/>
          <w:color w:val="000063"/>
          <w:spacing w:val="-4"/>
          <w:sz w:val="22"/>
          <w:szCs w:val="22"/>
        </w:rPr>
        <w:t>1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)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.  A</w:t>
      </w:r>
      <w:r w:rsidRPr="004F0391">
        <w:rPr>
          <w:rFonts w:asciiTheme="minorHAnsi" w:eastAsia="Book Antiqu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plai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color w:val="000000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lastRenderedPageBreak/>
        <w:t>tex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color w:val="000000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version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000000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000000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3"/>
          <w:sz w:val="22"/>
          <w:szCs w:val="22"/>
        </w:rPr>
        <w:t xml:space="preserve">text-only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copy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versio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000000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color w:val="000000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shoul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000000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3"/>
          <w:sz w:val="22"/>
          <w:szCs w:val="22"/>
        </w:rPr>
        <w:t xml:space="preserve">have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availabl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cu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color w:val="000000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past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int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2"/>
          <w:sz w:val="22"/>
          <w:szCs w:val="22"/>
        </w:rPr>
        <w:t xml:space="preserve">online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form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000000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bod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y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000000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email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. 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000000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nam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color w:val="000000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implie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000000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plai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000000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tex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versio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000000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con- tain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color w:val="000000"/>
          <w:spacing w:val="4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color w:val="000000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sz w:val="22"/>
          <w:szCs w:val="22"/>
        </w:rPr>
        <w:t>desig</w:t>
      </w:r>
      <w:r w:rsidRPr="004F0391">
        <w:rPr>
          <w:rFonts w:asciiTheme="minorHAnsi" w:eastAsia="Book Antiqua" w:hAnsiTheme="minorHAnsi" w:cstheme="minorHAnsi"/>
          <w:color w:val="000000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spacing w:val="-4"/>
          <w:w w:val="106"/>
          <w:sz w:val="22"/>
          <w:szCs w:val="22"/>
        </w:rPr>
        <w:t>elements.</w:t>
      </w:r>
    </w:p>
    <w:p w14:paraId="48D62C88" w14:textId="77777777" w:rsidR="004452E3" w:rsidRPr="004F0391" w:rsidRDefault="004F0391">
      <w:pPr>
        <w:spacing w:line="231" w:lineRule="auto"/>
        <w:ind w:right="-33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Whicheve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 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forma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used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 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you wan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creat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  a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 xml:space="preserve">specifically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jo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b 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u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applyin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 xml:space="preserve">for.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Also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remembe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updat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al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w w:val="108"/>
          <w:sz w:val="22"/>
          <w:szCs w:val="22"/>
        </w:rPr>
        <w:t xml:space="preserve">the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version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f 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resume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; 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3"/>
          <w:sz w:val="22"/>
          <w:szCs w:val="22"/>
        </w:rPr>
        <w:t xml:space="preserve">otherwise,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u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ma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updat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prin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versio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accidentl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sen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scannabl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-7"/>
          <w:w w:val="102"/>
          <w:sz w:val="22"/>
          <w:szCs w:val="22"/>
        </w:rPr>
        <w:t xml:space="preserve">version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>wasn’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7"/>
          <w:w w:val="101"/>
          <w:sz w:val="22"/>
          <w:szCs w:val="22"/>
        </w:rPr>
        <w:t>updated.</w:t>
      </w:r>
    </w:p>
    <w:p w14:paraId="5B774196" w14:textId="77777777" w:rsidR="004452E3" w:rsidRPr="004F0391" w:rsidRDefault="004F0391">
      <w:pPr>
        <w:spacing w:before="39"/>
        <w:ind w:right="27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br w:type="column"/>
      </w:r>
      <w:r w:rsidRPr="004F0391">
        <w:rPr>
          <w:rFonts w:asciiTheme="minorHAnsi" w:eastAsia="Arial" w:hAnsiTheme="minorHAnsi" w:cstheme="minorHAnsi"/>
          <w:b/>
          <w:w w:val="78"/>
          <w:sz w:val="22"/>
          <w:szCs w:val="22"/>
        </w:rPr>
        <w:t>ADAPT</w:t>
      </w:r>
    </w:p>
    <w:p w14:paraId="091BEBB7" w14:textId="77777777" w:rsidR="004452E3" w:rsidRPr="004F0391" w:rsidRDefault="004F0391">
      <w:pPr>
        <w:spacing w:before="41" w:line="200" w:lineRule="exact"/>
        <w:ind w:right="77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Fogl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add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position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include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presentin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>clients—researc</w:t>
      </w:r>
      <w:r w:rsidRPr="004F0391">
        <w:rPr>
          <w:rFonts w:asciiTheme="minorHAnsi" w:eastAsia="Book Antiqua" w:hAnsiTheme="minorHAnsi" w:cstheme="minorHAnsi"/>
          <w:w w:val="106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12"/>
          <w:w w:val="10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oth-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erwise—ma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requir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applican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to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suppl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vide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h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 xml:space="preserve">presentation,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hirin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compan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perfor-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manc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>action.</w:t>
      </w:r>
    </w:p>
    <w:p w14:paraId="0F2E8541" w14:textId="77777777" w:rsidR="004452E3" w:rsidRPr="004F0391" w:rsidRDefault="004F0391">
      <w:pPr>
        <w:spacing w:line="200" w:lineRule="exact"/>
        <w:ind w:right="77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“On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bigges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mistake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appli-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cant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mak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findin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1"/>
          <w:sz w:val="22"/>
          <w:szCs w:val="22"/>
        </w:rPr>
        <w:t xml:space="preserve">more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abou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positio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it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requirements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beforehan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tailorin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re-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job,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”</w:t>
      </w:r>
      <w:r w:rsidRPr="004F0391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say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>Laramee.</w:t>
      </w:r>
    </w:p>
    <w:p w14:paraId="06BAC3D1" w14:textId="77777777" w:rsidR="004452E3" w:rsidRPr="004F0391" w:rsidRDefault="004F0391">
      <w:pPr>
        <w:spacing w:line="200" w:lineRule="exact"/>
        <w:ind w:right="77" w:firstLine="18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2820D627">
          <v:group id="_x0000_s1032" style="position:absolute;left:0;text-align:left;margin-left:378.65pt;margin-top:138.15pt;width:156pt;height:0;z-index:-251646464;mso-position-horizontal-relative:page" coordorigin="7573,2763" coordsize="3120,0">
            <v:shape id="_x0000_s1033" style="position:absolute;left:7573;top:2763;width:3120;height:0" coordorigin="7573,2763" coordsize="3120,0" path="m7573,2763r3120,e" filled="f" strokeweight=".5pt">
              <v:path arrowok="t"/>
            </v:shape>
            <w10:wrap anchorx="page"/>
          </v:group>
        </w:pic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Whethe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RD’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interes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6"/>
          <w:sz w:val="22"/>
          <w:szCs w:val="22"/>
        </w:rPr>
        <w:t xml:space="preserve">clinical,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publi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health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research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anothe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9"/>
          <w:sz w:val="22"/>
          <w:szCs w:val="22"/>
        </w:rPr>
        <w:t xml:space="preserve">area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dietetics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expert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agre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s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impor- tan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4F0391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hav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secon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eve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third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part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revie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w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finishe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resum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CV 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spellin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gramma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errors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5"/>
          <w:sz w:val="22"/>
          <w:szCs w:val="22"/>
        </w:rPr>
        <w:t xml:space="preserve">say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thos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interviewe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article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4F0391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And abov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all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b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specifi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c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95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w w:val="95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-6"/>
          <w:w w:val="9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create.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Showcasin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specialt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y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area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and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ho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w</w:t>
      </w:r>
      <w:r w:rsidRPr="004F0391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appl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y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positio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u</w:t>
      </w:r>
      <w:r w:rsidRPr="004F0391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9"/>
          <w:sz w:val="22"/>
          <w:szCs w:val="22"/>
        </w:rPr>
        <w:t xml:space="preserve">are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vyin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coul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mea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n</w:t>
      </w:r>
      <w:r w:rsidRPr="004F0391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al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</w:t>
      </w:r>
      <w:r w:rsidRPr="004F0391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th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difference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whe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lookin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ne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w 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</w:rPr>
        <w:t xml:space="preserve">opportunities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expandin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g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you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r</w:t>
      </w:r>
      <w:r w:rsidRPr="004F0391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>career.</w:t>
      </w:r>
    </w:p>
    <w:p w14:paraId="45F6DB0E" w14:textId="77777777" w:rsidR="004452E3" w:rsidRPr="004F0391" w:rsidRDefault="004452E3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A3E6F6B" w14:textId="77777777" w:rsidR="004452E3" w:rsidRPr="004F0391" w:rsidRDefault="004F0391">
      <w:pPr>
        <w:tabs>
          <w:tab w:val="left" w:pos="3120"/>
        </w:tabs>
        <w:spacing w:line="200" w:lineRule="exact"/>
        <w:ind w:right="74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editors</w:t>
      </w:r>
      <w:r w:rsidRPr="004F0391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96"/>
          <w:sz w:val="22"/>
          <w:szCs w:val="22"/>
        </w:rPr>
        <w:t xml:space="preserve">would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like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to</w:t>
      </w:r>
      <w:r w:rsidRPr="004F0391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thank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Cindy Krainen,   RD, </w:t>
      </w:r>
      <w:r w:rsidRPr="004F0391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of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Harper 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4"/>
          <w:sz w:val="22"/>
          <w:szCs w:val="22"/>
        </w:rPr>
        <w:t xml:space="preserve">Associates;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Susa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Laramee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LDN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f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</w:rPr>
        <w:t xml:space="preserve">So-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dex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pas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</w:t>
      </w:r>
      <w:r w:rsidRPr="004F0391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</w:t>
      </w:r>
      <w:r w:rsidRPr="004F0391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President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; </w:t>
      </w:r>
      <w:r w:rsidRPr="004F0391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an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d</w:t>
      </w:r>
      <w:r w:rsidRPr="004F0391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7"/>
          <w:sz w:val="22"/>
          <w:szCs w:val="22"/>
        </w:rPr>
        <w:t xml:space="preserve">Su-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sa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Moores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,</w:t>
      </w:r>
      <w:r w:rsidRPr="004F0391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MS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RD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chai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f</w:t>
      </w:r>
      <w:r w:rsidRPr="004F0391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ADA’s Membe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Valu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4F0391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Committee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F0391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sz w:val="22"/>
          <w:szCs w:val="22"/>
        </w:rPr>
        <w:t>fo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4F0391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</w:rPr>
        <w:t xml:space="preserve">their </w:t>
      </w:r>
      <w:r w:rsidRPr="004F0391">
        <w:rPr>
          <w:rFonts w:asciiTheme="minorHAnsi" w:eastAsia="Book Antiqua" w:hAnsiTheme="minorHAnsi" w:cstheme="minorHAnsi"/>
          <w:spacing w:val="-4"/>
          <w:w w:val="104"/>
          <w:sz w:val="22"/>
          <w:szCs w:val="22"/>
          <w:u w:val="single" w:color="000000"/>
        </w:rPr>
        <w:t>contributions</w:t>
      </w:r>
      <w:r w:rsidRPr="004F0391">
        <w:rPr>
          <w:rFonts w:asciiTheme="minorHAnsi" w:eastAsia="Book Antiqua" w:hAnsiTheme="minorHAnsi" w:cstheme="minorHAnsi"/>
          <w:spacing w:val="6"/>
          <w:w w:val="111"/>
          <w:sz w:val="22"/>
          <w:szCs w:val="22"/>
          <w:u w:val="single" w:color="000000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2"/>
          <w:sz w:val="22"/>
          <w:szCs w:val="22"/>
          <w:u w:val="single" w:color="000000"/>
        </w:rPr>
        <w:t>to</w:t>
      </w:r>
      <w:r w:rsidRPr="004F0391">
        <w:rPr>
          <w:rFonts w:asciiTheme="minorHAnsi" w:eastAsia="Book Antiqua" w:hAnsiTheme="minorHAnsi" w:cstheme="minorHAnsi"/>
          <w:spacing w:val="6"/>
          <w:w w:val="111"/>
          <w:sz w:val="22"/>
          <w:szCs w:val="22"/>
          <w:u w:val="single" w:color="000000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9"/>
          <w:sz w:val="22"/>
          <w:szCs w:val="22"/>
          <w:u w:val="single" w:color="000000"/>
        </w:rPr>
        <w:t>this</w:t>
      </w:r>
      <w:r w:rsidRPr="004F0391">
        <w:rPr>
          <w:rFonts w:asciiTheme="minorHAnsi" w:eastAsia="Book Antiqua" w:hAnsiTheme="minorHAnsi" w:cstheme="minorHAnsi"/>
          <w:spacing w:val="6"/>
          <w:w w:val="111"/>
          <w:sz w:val="22"/>
          <w:szCs w:val="22"/>
          <w:u w:val="single" w:color="000000"/>
        </w:rPr>
        <w:t xml:space="preserve"> </w:t>
      </w:r>
      <w:r w:rsidRPr="004F0391">
        <w:rPr>
          <w:rFonts w:asciiTheme="minorHAnsi" w:eastAsia="Book Antiqua" w:hAnsiTheme="minorHAnsi" w:cstheme="minorHAnsi"/>
          <w:spacing w:val="-4"/>
          <w:w w:val="108"/>
          <w:sz w:val="22"/>
          <w:szCs w:val="22"/>
          <w:u w:val="single" w:color="000000"/>
        </w:rPr>
        <w:t>article.</w:t>
      </w:r>
      <w:r w:rsidRPr="004F0391">
        <w:rPr>
          <w:rFonts w:asciiTheme="minorHAnsi" w:eastAsia="Book Antiqua" w:hAnsiTheme="minorHAnsi" w:cstheme="minorHAnsi"/>
          <w:w w:val="111"/>
          <w:sz w:val="22"/>
          <w:szCs w:val="22"/>
          <w:u w:val="single" w:color="000000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  <w:u w:val="single" w:color="000000"/>
        </w:rPr>
        <w:tab/>
      </w:r>
    </w:p>
    <w:p w14:paraId="384532B7" w14:textId="77777777" w:rsidR="004452E3" w:rsidRPr="004F0391" w:rsidRDefault="004452E3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1B75DF6" w14:textId="77777777" w:rsidR="004452E3" w:rsidRPr="004F0391" w:rsidRDefault="004F0391">
      <w:pPr>
        <w:ind w:right="24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w w:val="82"/>
          <w:sz w:val="22"/>
          <w:szCs w:val="22"/>
        </w:rPr>
        <w:t>Reference</w:t>
      </w:r>
    </w:p>
    <w:p w14:paraId="029C8B26" w14:textId="77777777" w:rsidR="004452E3" w:rsidRPr="004F0391" w:rsidRDefault="004F0391">
      <w:pPr>
        <w:spacing w:before="54" w:line="160" w:lineRule="exact"/>
        <w:ind w:left="187" w:right="78" w:hanging="187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1. </w:t>
      </w:r>
      <w:r w:rsidRPr="004F0391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The</w:t>
      </w:r>
      <w:r w:rsidRPr="004F0391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OWL</w:t>
      </w:r>
      <w:r w:rsidRPr="004F0391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at  Purdue.</w:t>
      </w:r>
      <w:r w:rsidRPr="004F0391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 xml:space="preserve">Resumes </w:t>
      </w:r>
      <w:r w:rsidRPr="004F0391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4:</w:t>
      </w:r>
      <w:r w:rsidRPr="004F0391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w w:val="107"/>
          <w:sz w:val="22"/>
          <w:szCs w:val="22"/>
        </w:rPr>
        <w:t xml:space="preserve">Scannable </w:t>
      </w:r>
      <w:r w:rsidRPr="004F0391">
        <w:rPr>
          <w:rFonts w:asciiTheme="minorHAnsi" w:eastAsia="Book Antiqua" w:hAnsiTheme="minorHAnsi" w:cstheme="minorHAnsi"/>
          <w:spacing w:val="2"/>
          <w:sz w:val="22"/>
          <w:szCs w:val="22"/>
        </w:rPr>
        <w:t>Resumes</w:t>
      </w:r>
      <w:r w:rsidRPr="004F0391">
        <w:rPr>
          <w:rFonts w:asciiTheme="minorHAnsi" w:eastAsia="Book Antiqua" w:hAnsiTheme="minorHAnsi" w:cstheme="minorHAnsi"/>
          <w:sz w:val="22"/>
          <w:szCs w:val="22"/>
        </w:rPr>
        <w:t>.</w:t>
      </w:r>
      <w:r w:rsidRPr="004F0391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hyperlink r:id="rId13">
        <w:r w:rsidRPr="004F0391">
          <w:rPr>
            <w:rFonts w:asciiTheme="minorHAnsi" w:eastAsia="Book Antiqua" w:hAnsiTheme="minorHAnsi" w:cstheme="minorHAnsi"/>
            <w:spacing w:val="2"/>
            <w:sz w:val="22"/>
            <w:szCs w:val="22"/>
          </w:rPr>
          <w:t>Th</w:t>
        </w:r>
        <w:r w:rsidRPr="004F0391">
          <w:rPr>
            <w:rFonts w:asciiTheme="minorHAnsi" w:eastAsia="Book Antiqua" w:hAnsiTheme="minorHAnsi" w:cstheme="minorHAnsi"/>
            <w:sz w:val="22"/>
            <w:szCs w:val="22"/>
          </w:rPr>
          <w:t>e</w:t>
        </w:r>
        <w:r w:rsidRPr="004F0391">
          <w:rPr>
            <w:rFonts w:asciiTheme="minorHAnsi" w:eastAsia="Book Antiqua" w:hAnsiTheme="minorHAnsi" w:cstheme="minorHAnsi"/>
            <w:spacing w:val="14"/>
            <w:sz w:val="22"/>
            <w:szCs w:val="22"/>
          </w:rPr>
          <w:t xml:space="preserve"> </w:t>
        </w:r>
        <w:r w:rsidRPr="004F0391">
          <w:rPr>
            <w:rFonts w:asciiTheme="minorHAnsi" w:eastAsia="Book Antiqua" w:hAnsiTheme="minorHAnsi" w:cstheme="minorHAnsi"/>
            <w:spacing w:val="2"/>
            <w:sz w:val="22"/>
            <w:szCs w:val="22"/>
          </w:rPr>
          <w:t>OW</w:t>
        </w:r>
        <w:r w:rsidRPr="004F0391">
          <w:rPr>
            <w:rFonts w:asciiTheme="minorHAnsi" w:eastAsia="Book Antiqua" w:hAnsiTheme="minorHAnsi" w:cstheme="minorHAnsi"/>
            <w:sz w:val="22"/>
            <w:szCs w:val="22"/>
          </w:rPr>
          <w:t>L</w:t>
        </w:r>
        <w:r w:rsidRPr="004F0391">
          <w:rPr>
            <w:rFonts w:asciiTheme="minorHAnsi" w:eastAsia="Book Antiqua" w:hAnsiTheme="minorHAnsi" w:cstheme="minorHAnsi"/>
            <w:spacing w:val="3"/>
            <w:sz w:val="22"/>
            <w:szCs w:val="22"/>
          </w:rPr>
          <w:t xml:space="preserve"> </w:t>
        </w:r>
        <w:r w:rsidRPr="004F0391">
          <w:rPr>
            <w:rFonts w:asciiTheme="minorHAnsi" w:eastAsia="Book Antiqua" w:hAnsiTheme="minorHAnsi" w:cstheme="minorHAnsi"/>
            <w:spacing w:val="2"/>
            <w:sz w:val="22"/>
            <w:szCs w:val="22"/>
          </w:rPr>
          <w:t>a</w:t>
        </w:r>
        <w:r w:rsidRPr="004F0391">
          <w:rPr>
            <w:rFonts w:asciiTheme="minorHAnsi" w:eastAsia="Book Antiqua" w:hAnsiTheme="minorHAnsi" w:cstheme="minorHAnsi"/>
            <w:sz w:val="22"/>
            <w:szCs w:val="22"/>
          </w:rPr>
          <w:t>t</w:t>
        </w:r>
        <w:r w:rsidRPr="004F0391">
          <w:rPr>
            <w:rFonts w:asciiTheme="minorHAnsi" w:eastAsia="Book Antiqua" w:hAnsiTheme="minorHAnsi" w:cstheme="minorHAnsi"/>
            <w:spacing w:val="16"/>
            <w:sz w:val="22"/>
            <w:szCs w:val="22"/>
          </w:rPr>
          <w:t xml:space="preserve"> </w:t>
        </w:r>
        <w:r w:rsidRPr="004F0391">
          <w:rPr>
            <w:rFonts w:asciiTheme="minorHAnsi" w:eastAsia="Book Antiqua" w:hAnsiTheme="minorHAnsi" w:cstheme="minorHAnsi"/>
            <w:spacing w:val="2"/>
            <w:sz w:val="22"/>
            <w:szCs w:val="22"/>
          </w:rPr>
          <w:t>Purdu</w:t>
        </w:r>
        <w:r w:rsidRPr="004F0391">
          <w:rPr>
            <w:rFonts w:asciiTheme="minorHAnsi" w:eastAsia="Book Antiqua" w:hAnsiTheme="minorHAnsi" w:cstheme="minorHAnsi"/>
            <w:sz w:val="22"/>
            <w:szCs w:val="22"/>
          </w:rPr>
          <w:t>e</w:t>
        </w:r>
        <w:r w:rsidRPr="004F0391">
          <w:rPr>
            <w:rFonts w:asciiTheme="minorHAnsi" w:eastAsia="Book Antiqua" w:hAnsiTheme="minorHAnsi" w:cstheme="minorHAnsi"/>
            <w:spacing w:val="14"/>
            <w:sz w:val="22"/>
            <w:szCs w:val="22"/>
          </w:rPr>
          <w:t xml:space="preserve"> </w:t>
        </w:r>
        <w:r w:rsidRPr="004F0391">
          <w:rPr>
            <w:rFonts w:asciiTheme="minorHAnsi" w:eastAsia="Book Antiqua" w:hAnsiTheme="minorHAnsi" w:cstheme="minorHAnsi"/>
            <w:spacing w:val="2"/>
            <w:sz w:val="22"/>
            <w:szCs w:val="22"/>
          </w:rPr>
          <w:t>We</w:t>
        </w:r>
        <w:r w:rsidRPr="004F0391">
          <w:rPr>
            <w:rFonts w:asciiTheme="minorHAnsi" w:eastAsia="Book Antiqua" w:hAnsiTheme="minorHAnsi" w:cstheme="minorHAnsi"/>
            <w:sz w:val="22"/>
            <w:szCs w:val="22"/>
          </w:rPr>
          <w:t xml:space="preserve">b </w:t>
        </w:r>
        <w:r w:rsidRPr="004F0391">
          <w:rPr>
            <w:rFonts w:asciiTheme="minorHAnsi" w:eastAsia="Book Antiqua" w:hAnsiTheme="minorHAnsi" w:cstheme="minorHAnsi"/>
            <w:spacing w:val="2"/>
            <w:w w:val="109"/>
            <w:sz w:val="22"/>
            <w:szCs w:val="22"/>
          </w:rPr>
          <w:t>site.</w:t>
        </w:r>
      </w:hyperlink>
      <w:r w:rsidRPr="004F0391">
        <w:rPr>
          <w:rFonts w:asciiTheme="minorHAnsi" w:eastAsia="Book Antiqua" w:hAnsiTheme="minorHAnsi" w:cstheme="minorHAnsi"/>
          <w:spacing w:val="2"/>
          <w:w w:val="109"/>
          <w:sz w:val="22"/>
          <w:szCs w:val="22"/>
        </w:rPr>
        <w:t xml:space="preserve"> </w:t>
      </w:r>
      <w:hyperlink r:id="rId14">
        <w:r w:rsidRPr="004F0391">
          <w:rPr>
            <w:rFonts w:asciiTheme="minorHAnsi" w:eastAsia="Book Antiqua" w:hAnsiTheme="minorHAnsi" w:cstheme="minorHAnsi"/>
            <w:color w:val="000063"/>
            <w:spacing w:val="3"/>
            <w:w w:val="94"/>
            <w:sz w:val="22"/>
            <w:szCs w:val="22"/>
          </w:rPr>
          <w:t>http://owl.english.purdue.edu/owl/resource/</w:t>
        </w:r>
      </w:hyperlink>
    </w:p>
    <w:p w14:paraId="4A92F00B" w14:textId="77777777" w:rsidR="004452E3" w:rsidRPr="004F0391" w:rsidRDefault="004F0391">
      <w:pPr>
        <w:spacing w:line="160" w:lineRule="exact"/>
        <w:ind w:left="187"/>
        <w:rPr>
          <w:rFonts w:asciiTheme="minorHAnsi" w:eastAsia="Book Antiqua" w:hAnsiTheme="minorHAnsi" w:cstheme="minorHAnsi"/>
          <w:sz w:val="22"/>
          <w:szCs w:val="22"/>
        </w:rPr>
        <w:sectPr w:rsidR="004452E3" w:rsidRPr="004F0391">
          <w:type w:val="continuous"/>
          <w:pgSz w:w="11520" w:h="15120"/>
          <w:pgMar w:top="540" w:right="720" w:bottom="280" w:left="740" w:header="720" w:footer="720" w:gutter="0"/>
          <w:cols w:num="3" w:space="720" w:equalWidth="0">
            <w:col w:w="3235" w:space="238"/>
            <w:col w:w="3125" w:space="235"/>
            <w:col w:w="3227"/>
          </w:cols>
        </w:sectPr>
      </w:pPr>
      <w:r w:rsidRPr="004F0391">
        <w:rPr>
          <w:rFonts w:asciiTheme="minorHAnsi" w:eastAsia="Book Antiqua" w:hAnsiTheme="minorHAnsi" w:cstheme="minorHAnsi"/>
          <w:color w:val="000063"/>
          <w:w w:val="91"/>
          <w:position w:val="1"/>
          <w:sz w:val="22"/>
          <w:szCs w:val="22"/>
        </w:rPr>
        <w:t>547/01/.</w:t>
      </w:r>
      <w:r w:rsidRPr="004F0391">
        <w:rPr>
          <w:rFonts w:asciiTheme="minorHAnsi" w:eastAsia="Book Antiqua" w:hAnsiTheme="minorHAnsi" w:cstheme="minorHAnsi"/>
          <w:color w:val="000063"/>
          <w:spacing w:val="15"/>
          <w:w w:val="91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position w:val="1"/>
          <w:sz w:val="22"/>
          <w:szCs w:val="22"/>
        </w:rPr>
        <w:t>Accessed</w:t>
      </w:r>
      <w:r w:rsidRPr="004F0391">
        <w:rPr>
          <w:rFonts w:asciiTheme="minorHAnsi" w:eastAsia="Book Antiqua" w:hAnsiTheme="minorHAnsi" w:cstheme="minorHAnsi"/>
          <w:color w:val="000000"/>
          <w:spacing w:val="12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11"/>
          <w:position w:val="1"/>
          <w:sz w:val="22"/>
          <w:szCs w:val="22"/>
        </w:rPr>
        <w:t>January</w:t>
      </w:r>
      <w:r w:rsidRPr="004F0391">
        <w:rPr>
          <w:rFonts w:asciiTheme="minorHAnsi" w:eastAsia="Book Antiqua" w:hAnsiTheme="minorHAnsi" w:cstheme="minorHAnsi"/>
          <w:color w:val="000000"/>
          <w:spacing w:val="8"/>
          <w:w w:val="111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position w:val="1"/>
          <w:sz w:val="22"/>
          <w:szCs w:val="22"/>
        </w:rPr>
        <w:t>4,</w:t>
      </w:r>
      <w:r w:rsidRPr="004F0391">
        <w:rPr>
          <w:rFonts w:asciiTheme="minorHAnsi" w:eastAsia="Book Antiqua" w:hAnsiTheme="minorHAnsi" w:cstheme="minorHAnsi"/>
          <w:color w:val="000000"/>
          <w:spacing w:val="24"/>
          <w:position w:val="1"/>
          <w:sz w:val="22"/>
          <w:szCs w:val="22"/>
        </w:rPr>
        <w:t xml:space="preserve"> </w:t>
      </w:r>
      <w:r w:rsidRPr="004F0391">
        <w:rPr>
          <w:rFonts w:asciiTheme="minorHAnsi" w:eastAsia="Book Antiqua" w:hAnsiTheme="minorHAnsi" w:cstheme="minorHAnsi"/>
          <w:color w:val="000000"/>
          <w:w w:val="111"/>
          <w:position w:val="1"/>
          <w:sz w:val="22"/>
          <w:szCs w:val="22"/>
        </w:rPr>
        <w:t>2010.</w:t>
      </w:r>
    </w:p>
    <w:p w14:paraId="020FBB88" w14:textId="77777777" w:rsidR="004452E3" w:rsidRPr="004F0391" w:rsidRDefault="004F0391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  <w:r w:rsidRPr="004F0391">
        <w:rPr>
          <w:rFonts w:asciiTheme="minorHAnsi" w:hAnsiTheme="minorHAnsi" w:cstheme="minorHAnsi"/>
          <w:sz w:val="22"/>
          <w:szCs w:val="22"/>
        </w:rPr>
        <w:pict w14:anchorId="0EC45603">
          <v:group id="_x0000_s1026" style="position:absolute;margin-left:0;margin-top:0;width:8in;height:756pt;z-index:-251647488;mso-position-horizontal-relative:page;mso-position-vertical-relative:page" coordsize="11520,15120">
            <v:shape id="_x0000_s1031" style="position:absolute;left:543;width:10977;height:923" coordorigin="543" coordsize="10977,923" path="m543,923r10977,l11520,,543,r,923xe" fillcolor="#e2dbc8" stroked="f">
              <v:path arrowok="t"/>
            </v:shape>
            <v:shape id="_x0000_s1030" style="position:absolute;width:543;height:923" coordsize="543,923" path="m543,923l543,,,,,923r543,xe" fillcolor="#cad2c8" stroked="f">
              <v:path arrowok="t"/>
            </v:shape>
            <v:shape id="_x0000_s1029" style="position:absolute;top:923;width:543;height:14197" coordorigin=",923" coordsize="543,14197" path="m543,15120l543,923,,923,,15120r543,xe" fillcolor="#e1c9c0" stroked="f">
              <v:path arrowok="t"/>
            </v:shape>
            <v:shape id="_x0000_s1028" style="position:absolute;top:933;width:11520;height:0" coordorigin=",933" coordsize="11520,0" path="m11520,933l,933e" filled="f" strokeweight="1pt">
              <v:path arrowok="t"/>
            </v:shape>
            <v:shape id="_x0000_s1027" style="position:absolute;left:533;top:-217;width:0;height:15520" coordorigin="533,-217" coordsize="0,15520" path="m533,r,15120e" filled="f" strokeweight="1pt">
              <v:path arrowok="t"/>
            </v:shape>
            <w10:wrap anchorx="page" anchory="page"/>
          </v:group>
        </w:pict>
      </w:r>
    </w:p>
    <w:p w14:paraId="3099F93E" w14:textId="77777777" w:rsidR="004452E3" w:rsidRPr="004F0391" w:rsidRDefault="004452E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FB9924" w14:textId="77777777" w:rsidR="004452E3" w:rsidRPr="004F0391" w:rsidRDefault="004F0391">
      <w:pPr>
        <w:spacing w:before="40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F0391">
        <w:rPr>
          <w:rFonts w:asciiTheme="minorHAnsi" w:eastAsia="Arial" w:hAnsiTheme="minorHAnsi" w:cstheme="minorHAnsi"/>
          <w:b/>
          <w:sz w:val="22"/>
          <w:szCs w:val="22"/>
        </w:rPr>
        <w:t xml:space="preserve">360   </w:t>
      </w:r>
      <w:r w:rsidRPr="004F0391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March</w:t>
      </w:r>
      <w:r w:rsidRPr="004F0391">
        <w:rPr>
          <w:rFonts w:asciiTheme="minorHAnsi" w:eastAsia="Arial" w:hAnsiTheme="minorHAnsi" w:cstheme="minorHAnsi"/>
          <w:spacing w:val="1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2010</w:t>
      </w:r>
      <w:r w:rsidRPr="004F0391">
        <w:rPr>
          <w:rFonts w:asciiTheme="minorHAnsi" w:eastAsia="Arial" w:hAnsiTheme="minorHAnsi" w:cstheme="minorHAnsi"/>
          <w:spacing w:val="27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Volume 110</w:t>
      </w:r>
      <w:r w:rsidRPr="004F0391">
        <w:rPr>
          <w:rFonts w:asciiTheme="minorHAnsi" w:eastAsia="Arial" w:hAnsiTheme="minorHAnsi" w:cstheme="minorHAnsi"/>
          <w:spacing w:val="25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w w:val="83"/>
          <w:sz w:val="22"/>
          <w:szCs w:val="22"/>
        </w:rPr>
        <w:t>Number</w:t>
      </w:r>
      <w:r w:rsidRPr="004F0391">
        <w:rPr>
          <w:rFonts w:asciiTheme="minorHAnsi" w:eastAsia="Arial" w:hAnsiTheme="minorHAnsi" w:cstheme="minorHAnsi"/>
          <w:spacing w:val="11"/>
          <w:w w:val="83"/>
          <w:sz w:val="22"/>
          <w:szCs w:val="22"/>
        </w:rPr>
        <w:t xml:space="preserve"> </w:t>
      </w:r>
      <w:r w:rsidRPr="004F0391">
        <w:rPr>
          <w:rFonts w:asciiTheme="minorHAnsi" w:eastAsia="Arial" w:hAnsiTheme="minorHAnsi" w:cstheme="minorHAnsi"/>
          <w:sz w:val="22"/>
          <w:szCs w:val="22"/>
        </w:rPr>
        <w:t>3</w:t>
      </w:r>
    </w:p>
    <w:sectPr w:rsidR="004452E3" w:rsidRPr="004F0391">
      <w:type w:val="continuous"/>
      <w:pgSz w:w="11520" w:h="15120"/>
      <w:pgMar w:top="54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42851"/>
    <w:multiLevelType w:val="multilevel"/>
    <w:tmpl w:val="CD524D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2E3"/>
    <w:rsid w:val="004452E3"/>
    <w:rsid w:val="004F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,"/>
  <w:listSeparator w:val=";"/>
  <w14:docId w14:val="4C386E52"/>
  <w15:docId w15:val="{4F0B0E81-D3FA-4F44-A9C5-47394D4F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F039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3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tothedoe@net.net" TargetMode="External"/><Relationship Id="rId13" Type="http://schemas.openxmlformats.org/officeDocument/2006/relationships/hyperlink" Target="http://owl.english.purdue.edu/owl/resource/547/01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netothedoe@net.net" TargetMode="External"/><Relationship Id="rId12" Type="http://schemas.openxmlformats.org/officeDocument/2006/relationships/hyperlink" Target="mailto:jdoe@net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timur@gmail.com" TargetMode="External"/><Relationship Id="rId11" Type="http://schemas.openxmlformats.org/officeDocument/2006/relationships/hyperlink" Target="mailto:jdoe@net.net" TargetMode="External"/><Relationship Id="rId5" Type="http://schemas.openxmlformats.org/officeDocument/2006/relationships/hyperlink" Target="mailto:joansmith@net.net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diet@net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d.diet@net.net" TargetMode="External"/><Relationship Id="rId14" Type="http://schemas.openxmlformats.org/officeDocument/2006/relationships/hyperlink" Target="http://owl.english.purdue.edu/owl/resource/547/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5007</Words>
  <Characters>28542</Characters>
  <Application>Microsoft Office Word</Application>
  <DocSecurity>0</DocSecurity>
  <Lines>237</Lines>
  <Paragraphs>66</Paragraphs>
  <ScaleCrop>false</ScaleCrop>
  <Company/>
  <LinksUpToDate>false</LinksUpToDate>
  <CharactersWithSpaces>33483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2021-05-27T13:02:00Z</dcterms:created>
  <dcterms:modified xsi:type="dcterms:W3CDTF">2021-05-27T13:05:00Z</dcterms:modified>
</cp:coreProperties>
</file>